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1AD213F" w14:textId="77777777" w:rsidR="004D3787" w:rsidRDefault="004D3787" w:rsidP="001A14E0">
      <w:pPr>
        <w:spacing w:line="360" w:lineRule="auto"/>
        <w:ind w:left="-1560"/>
        <w:rPr>
          <w:rFonts w:ascii="Tahoma" w:hAnsi="Tahoma" w:cs="Tahoma"/>
          <w:sz w:val="22"/>
          <w:szCs w:val="22"/>
        </w:rPr>
      </w:pPr>
    </w:p>
    <w:p w14:paraId="40194496" w14:textId="77777777" w:rsidR="001E4250" w:rsidRDefault="001E4250" w:rsidP="00681E7F">
      <w:pPr>
        <w:pStyle w:val="2"/>
        <w:spacing w:line="360" w:lineRule="auto"/>
        <w:ind w:left="1134" w:right="-142" w:firstLine="0"/>
        <w:jc w:val="both"/>
        <w:rPr>
          <w:rFonts w:ascii="Tahoma" w:hAnsi="Tahoma" w:cs="Tahoma"/>
          <w:bCs/>
          <w:sz w:val="22"/>
          <w:szCs w:val="22"/>
        </w:rPr>
      </w:pPr>
      <w:bookmarkStart w:id="0" w:name="_ΠΑΡΑΡΤΗΜΑ_1-_ΕΝΤΥΠΟ"/>
      <w:bookmarkStart w:id="1" w:name="_ΠΑΡΑΡΤΗΜΑ_2_–"/>
      <w:bookmarkEnd w:id="0"/>
      <w:bookmarkEnd w:id="1"/>
    </w:p>
    <w:p w14:paraId="24690CFB" w14:textId="5BA22B00" w:rsidR="001E4250" w:rsidRDefault="00304100" w:rsidP="00681E7F">
      <w:pPr>
        <w:pStyle w:val="2"/>
        <w:spacing w:line="360" w:lineRule="auto"/>
        <w:ind w:left="1134" w:right="-142" w:firstLine="0"/>
        <w:jc w:val="both"/>
        <w:rPr>
          <w:rFonts w:ascii="Tahoma" w:hAnsi="Tahoma" w:cs="Tahoma"/>
          <w:bCs/>
          <w:sz w:val="22"/>
          <w:szCs w:val="22"/>
        </w:rPr>
      </w:pPr>
      <w:bookmarkStart w:id="2" w:name="_Toc43457399"/>
      <w:r w:rsidRPr="001A14E0">
        <w:rPr>
          <w:rFonts w:ascii="Tahoma" w:hAnsi="Tahoma" w:cs="Tahoma"/>
          <w:sz w:val="22"/>
          <w:szCs w:val="22"/>
        </w:rPr>
        <w:t>ΠΑΡΑΡΤΗΜΑ</w:t>
      </w:r>
      <w:r w:rsidR="00555B57" w:rsidRPr="001A14E0">
        <w:rPr>
          <w:rFonts w:ascii="Tahoma" w:hAnsi="Tahoma" w:cs="Tahoma"/>
          <w:sz w:val="22"/>
          <w:szCs w:val="22"/>
        </w:rPr>
        <w:t xml:space="preserve"> </w:t>
      </w:r>
      <w:r w:rsidR="00FC51DD">
        <w:rPr>
          <w:rFonts w:ascii="Tahoma" w:hAnsi="Tahoma" w:cs="Tahoma"/>
          <w:sz w:val="22"/>
          <w:szCs w:val="22"/>
        </w:rPr>
        <w:t>Δ</w:t>
      </w:r>
      <w:r w:rsidRPr="001A14E0">
        <w:rPr>
          <w:rFonts w:ascii="Tahoma" w:hAnsi="Tahoma" w:cs="Tahoma"/>
          <w:sz w:val="22"/>
          <w:szCs w:val="22"/>
        </w:rPr>
        <w:t xml:space="preserve"> – ΥΠΟΔΕΙΓΜΑ ΕΓΓΥΗΤΙΚΗΣ ΕΠΙΣΤΟΛΗΣ </w:t>
      </w:r>
      <w:r w:rsidR="00626AA5" w:rsidRPr="001A14E0">
        <w:rPr>
          <w:rFonts w:ascii="Tahoma" w:hAnsi="Tahoma" w:cs="Tahoma"/>
          <w:sz w:val="22"/>
          <w:szCs w:val="22"/>
        </w:rPr>
        <w:t>ΣΥΜΜΕΤΟΧΗΣ ΣΤΟΝ ΔΙΑΓΩΝΙΣΜΟ</w:t>
      </w:r>
      <w:bookmarkEnd w:id="2"/>
    </w:p>
    <w:p w14:paraId="6D23AE88" w14:textId="77777777" w:rsidR="001E4250" w:rsidRDefault="00626AA5" w:rsidP="00681E7F">
      <w:pPr>
        <w:widowControl w:val="0"/>
        <w:autoSpaceDN w:val="0"/>
        <w:adjustRightInd w:val="0"/>
        <w:spacing w:before="120" w:line="360" w:lineRule="auto"/>
        <w:ind w:left="1134" w:right="-142"/>
        <w:jc w:val="both"/>
        <w:rPr>
          <w:rFonts w:ascii="Tahoma" w:hAnsi="Tahoma" w:cs="Tahoma"/>
          <w:bCs/>
          <w:sz w:val="22"/>
          <w:szCs w:val="22"/>
        </w:rPr>
      </w:pPr>
      <w:r w:rsidRPr="001A14E0">
        <w:rPr>
          <w:rFonts w:ascii="Tahoma" w:hAnsi="Tahoma" w:cs="Tahoma"/>
          <w:bCs/>
          <w:sz w:val="22"/>
          <w:szCs w:val="22"/>
        </w:rPr>
        <w:t>Εκδότης (Ονομασία Τράπεζας, υποκατάστημα)   ……………………………</w:t>
      </w:r>
    </w:p>
    <w:p w14:paraId="0CEB7DD6" w14:textId="77777777" w:rsidR="001E4250" w:rsidRDefault="00626AA5" w:rsidP="00681E7F">
      <w:pPr>
        <w:widowControl w:val="0"/>
        <w:autoSpaceDN w:val="0"/>
        <w:adjustRightInd w:val="0"/>
        <w:spacing w:before="120" w:line="360" w:lineRule="auto"/>
        <w:ind w:left="1134" w:right="-142"/>
        <w:jc w:val="both"/>
        <w:rPr>
          <w:rFonts w:ascii="Tahoma" w:hAnsi="Tahoma" w:cs="Tahoma"/>
          <w:bCs/>
          <w:sz w:val="22"/>
          <w:szCs w:val="22"/>
        </w:rPr>
      </w:pPr>
      <w:r w:rsidRPr="001A14E0">
        <w:rPr>
          <w:rFonts w:ascii="Tahoma" w:hAnsi="Tahoma" w:cs="Tahoma"/>
          <w:bCs/>
          <w:sz w:val="22"/>
          <w:szCs w:val="22"/>
        </w:rPr>
        <w:t>Ημερομηνία έκδοσης    ……………………………</w:t>
      </w:r>
    </w:p>
    <w:p w14:paraId="414739E8" w14:textId="77777777" w:rsidR="001E4250" w:rsidRDefault="00626AA5" w:rsidP="00681E7F">
      <w:pPr>
        <w:spacing w:before="120" w:line="360" w:lineRule="auto"/>
        <w:ind w:left="1134" w:right="-142"/>
        <w:jc w:val="both"/>
        <w:rPr>
          <w:rFonts w:ascii="Tahoma" w:hAnsi="Tahoma" w:cs="Tahoma"/>
          <w:sz w:val="22"/>
          <w:szCs w:val="22"/>
        </w:rPr>
      </w:pPr>
      <w:r w:rsidRPr="001A14E0">
        <w:rPr>
          <w:rFonts w:ascii="Tahoma" w:hAnsi="Tahoma" w:cs="Tahoma"/>
          <w:bCs/>
          <w:sz w:val="22"/>
          <w:szCs w:val="22"/>
        </w:rPr>
        <w:t xml:space="preserve">Προς: </w:t>
      </w:r>
      <w:r w:rsidR="00C770D2" w:rsidRPr="001A14E0">
        <w:rPr>
          <w:rFonts w:ascii="Tahoma" w:hAnsi="Tahoma" w:cs="Tahoma"/>
          <w:bCs/>
          <w:sz w:val="22"/>
          <w:szCs w:val="22"/>
        </w:rPr>
        <w:t xml:space="preserve">ΤΗΝ </w:t>
      </w:r>
      <w:r w:rsidR="00C770D2" w:rsidRPr="001A14E0">
        <w:rPr>
          <w:rFonts w:ascii="Tahoma" w:hAnsi="Tahoma" w:cs="Tahoma"/>
          <w:sz w:val="22"/>
          <w:szCs w:val="22"/>
        </w:rPr>
        <w:t>ΟΡΓΑΝΙΣΜΟΣ ΛΙΜΕΝΟΣ ΠΕΙΡΑΙΩΣ Α.Ε.ΟΛΠ Α.Ε.</w:t>
      </w:r>
    </w:p>
    <w:p w14:paraId="648557D7" w14:textId="77777777" w:rsidR="001E4250" w:rsidRDefault="00E32B8E" w:rsidP="00681E7F">
      <w:pPr>
        <w:widowControl w:val="0"/>
        <w:autoSpaceDN w:val="0"/>
        <w:adjustRightInd w:val="0"/>
        <w:spacing w:before="120" w:line="360" w:lineRule="auto"/>
        <w:ind w:left="1134" w:right="-142"/>
        <w:jc w:val="both"/>
        <w:rPr>
          <w:rFonts w:ascii="Tahoma" w:hAnsi="Tahoma" w:cs="Tahoma"/>
          <w:bCs/>
          <w:sz w:val="22"/>
          <w:szCs w:val="22"/>
        </w:rPr>
      </w:pPr>
      <w:r w:rsidRPr="001A14E0">
        <w:rPr>
          <w:rFonts w:ascii="Tahoma" w:hAnsi="Tahoma" w:cs="Tahoma"/>
          <w:sz w:val="22"/>
          <w:szCs w:val="22"/>
        </w:rPr>
        <w:t>Ακτή Μιαούλη 10 Πειραιάς, 18538</w:t>
      </w:r>
    </w:p>
    <w:p w14:paraId="6A87B5C9" w14:textId="77777777" w:rsidR="001E4250" w:rsidRDefault="00626AA5" w:rsidP="00681E7F">
      <w:pPr>
        <w:widowControl w:val="0"/>
        <w:autoSpaceDN w:val="0"/>
        <w:adjustRightInd w:val="0"/>
        <w:spacing w:before="60" w:line="360" w:lineRule="auto"/>
        <w:ind w:left="1134" w:right="-142"/>
        <w:jc w:val="both"/>
        <w:rPr>
          <w:rFonts w:ascii="Tahoma" w:hAnsi="Tahoma" w:cs="Tahoma"/>
          <w:bCs/>
          <w:sz w:val="22"/>
          <w:szCs w:val="22"/>
        </w:rPr>
      </w:pPr>
      <w:r w:rsidRPr="001A14E0">
        <w:rPr>
          <w:rFonts w:ascii="Tahoma" w:hAnsi="Tahoma" w:cs="Tahoma"/>
          <w:bCs/>
          <w:sz w:val="22"/>
          <w:szCs w:val="22"/>
        </w:rPr>
        <w:t>Ημερομηνία έκδοσης,</w:t>
      </w:r>
      <w:r w:rsidR="00A151AE" w:rsidRPr="001A14E0">
        <w:rPr>
          <w:rFonts w:ascii="Tahoma" w:hAnsi="Tahoma" w:cs="Tahoma"/>
          <w:bCs/>
          <w:sz w:val="22"/>
          <w:szCs w:val="22"/>
        </w:rPr>
        <w:t>………………</w:t>
      </w:r>
      <w:bookmarkStart w:id="3" w:name="_GoBack"/>
      <w:bookmarkEnd w:id="3"/>
    </w:p>
    <w:p w14:paraId="7355C253" w14:textId="77777777" w:rsidR="001E4250" w:rsidRDefault="00626AA5" w:rsidP="00681E7F">
      <w:pPr>
        <w:widowControl w:val="0"/>
        <w:autoSpaceDN w:val="0"/>
        <w:adjustRightInd w:val="0"/>
        <w:spacing w:before="60" w:line="360" w:lineRule="auto"/>
        <w:ind w:left="1134" w:right="-142"/>
        <w:jc w:val="both"/>
        <w:rPr>
          <w:rFonts w:ascii="Tahoma" w:hAnsi="Tahoma" w:cs="Tahoma"/>
          <w:bCs/>
          <w:sz w:val="22"/>
          <w:szCs w:val="22"/>
        </w:rPr>
      </w:pPr>
      <w:r w:rsidRPr="001A14E0">
        <w:rPr>
          <w:rFonts w:ascii="Tahoma" w:hAnsi="Tahoma" w:cs="Tahoma"/>
          <w:bCs/>
          <w:sz w:val="22"/>
          <w:szCs w:val="22"/>
        </w:rPr>
        <w:t>Εγγύηση μας υπ’ αριθ. ……………… για ευρώ ………………………</w:t>
      </w:r>
    </w:p>
    <w:p w14:paraId="3C0CCFFB" w14:textId="77777777" w:rsidR="001E4250" w:rsidRDefault="00626AA5" w:rsidP="00681E7F">
      <w:pPr>
        <w:widowControl w:val="0"/>
        <w:autoSpaceDN w:val="0"/>
        <w:adjustRightInd w:val="0"/>
        <w:spacing w:before="60" w:line="360" w:lineRule="auto"/>
        <w:ind w:left="1134" w:right="-142"/>
        <w:jc w:val="both"/>
        <w:rPr>
          <w:rFonts w:ascii="Tahoma" w:hAnsi="Tahoma" w:cs="Tahoma"/>
          <w:bCs/>
          <w:sz w:val="22"/>
          <w:szCs w:val="22"/>
        </w:rPr>
      </w:pPr>
      <w:r w:rsidRPr="001A14E0">
        <w:rPr>
          <w:rFonts w:ascii="Tahoma" w:hAnsi="Tahoma" w:cs="Tahoma"/>
          <w:bCs/>
          <w:sz w:val="22"/>
          <w:szCs w:val="22"/>
        </w:rPr>
        <w:t xml:space="preserve">Έχουμε την τιμή να σας γνωρίσουμε ότι εγγυόμαστε με την παρούσα επιστολή ανέκκλητα και ανεπιφύλακτα παραιτούμενοι του δικαιώματος της διαιρέσεως και </w:t>
      </w:r>
      <w:proofErr w:type="spellStart"/>
      <w:r w:rsidRPr="001A14E0">
        <w:rPr>
          <w:rFonts w:ascii="Tahoma" w:hAnsi="Tahoma" w:cs="Tahoma"/>
          <w:bCs/>
          <w:sz w:val="22"/>
          <w:szCs w:val="22"/>
        </w:rPr>
        <w:t>διζήσεως</w:t>
      </w:r>
      <w:proofErr w:type="spellEnd"/>
      <w:r w:rsidRPr="001A14E0">
        <w:rPr>
          <w:rFonts w:ascii="Tahoma" w:hAnsi="Tahoma" w:cs="Tahoma"/>
          <w:bCs/>
          <w:sz w:val="22"/>
          <w:szCs w:val="22"/>
        </w:rPr>
        <w:t xml:space="preserve"> μέχρι του ποσού των ευρώ………………………………………………………………………</w:t>
      </w:r>
    </w:p>
    <w:p w14:paraId="5293A454" w14:textId="3AD8D128" w:rsidR="001E4250" w:rsidRDefault="00626AA5" w:rsidP="00681E7F">
      <w:pPr>
        <w:widowControl w:val="0"/>
        <w:autoSpaceDN w:val="0"/>
        <w:adjustRightInd w:val="0"/>
        <w:spacing w:before="60" w:line="360" w:lineRule="auto"/>
        <w:ind w:left="1134" w:right="-142"/>
        <w:jc w:val="both"/>
        <w:rPr>
          <w:rFonts w:ascii="Tahoma" w:hAnsi="Tahoma" w:cs="Tahoma"/>
          <w:bCs/>
          <w:sz w:val="22"/>
          <w:szCs w:val="22"/>
        </w:rPr>
      </w:pPr>
      <w:r w:rsidRPr="001A14E0">
        <w:rPr>
          <w:rFonts w:ascii="Tahoma" w:hAnsi="Tahoma" w:cs="Tahoma"/>
          <w:bCs/>
          <w:sz w:val="22"/>
          <w:szCs w:val="22"/>
        </w:rPr>
        <w:t xml:space="preserve">υπέρ της εταιρείας …………………………………ή σε περίπτωση ένωσης ή κοινοπραξίας των εταιρειών </w:t>
      </w:r>
      <w:proofErr w:type="spellStart"/>
      <w:r w:rsidRPr="001A14E0">
        <w:rPr>
          <w:rFonts w:ascii="Tahoma" w:hAnsi="Tahoma" w:cs="Tahoma"/>
          <w:bCs/>
          <w:sz w:val="22"/>
          <w:szCs w:val="22"/>
        </w:rPr>
        <w:t>α).…………β</w:t>
      </w:r>
      <w:proofErr w:type="spellEnd"/>
      <w:r w:rsidRPr="001A14E0">
        <w:rPr>
          <w:rFonts w:ascii="Tahoma" w:hAnsi="Tahoma" w:cs="Tahoma"/>
          <w:bCs/>
          <w:sz w:val="22"/>
          <w:szCs w:val="22"/>
        </w:rPr>
        <w:t xml:space="preserve">) ……, ατομικά και για κάθε μία από αυτές και ως αλληλέγγυα και εις ολόκληρο υπόχρεων μεταξύ τους, εκ της ιδιότητάς τους ως μελών της ένωσης ή κοινοπραξίας, για τη συμμετοχή τους στον διενεργούμενο διαγωνισμό σας, της …………………………………….,  για την ανάδειξη αναδόχου για </w:t>
      </w:r>
      <w:r w:rsidR="00BF6FDD" w:rsidRPr="001A14E0">
        <w:rPr>
          <w:rFonts w:ascii="Tahoma" w:hAnsi="Tahoma" w:cs="Tahoma"/>
          <w:bCs/>
          <w:sz w:val="22"/>
          <w:szCs w:val="22"/>
        </w:rPr>
        <w:t xml:space="preserve"> την</w:t>
      </w:r>
      <w:r w:rsidRPr="001A14E0">
        <w:rPr>
          <w:rFonts w:ascii="Tahoma" w:hAnsi="Tahoma" w:cs="Tahoma"/>
          <w:bCs/>
          <w:sz w:val="22"/>
          <w:szCs w:val="22"/>
        </w:rPr>
        <w:t xml:space="preserve">: </w:t>
      </w:r>
      <w:r w:rsidR="00555B57" w:rsidRPr="001A14E0">
        <w:rPr>
          <w:rFonts w:ascii="Tahoma" w:hAnsi="Tahoma" w:cs="Tahoma"/>
          <w:b/>
          <w:bCs/>
          <w:sz w:val="22"/>
          <w:szCs w:val="22"/>
        </w:rPr>
        <w:t xml:space="preserve">«Προμήθεια </w:t>
      </w:r>
      <w:r w:rsidR="00F02193">
        <w:rPr>
          <w:rFonts w:ascii="Tahoma" w:hAnsi="Tahoma" w:cs="Tahoma"/>
          <w:b/>
          <w:bCs/>
          <w:sz w:val="22"/>
          <w:szCs w:val="22"/>
        </w:rPr>
        <w:t>…………………………</w:t>
      </w:r>
      <w:r w:rsidR="00F02193" w:rsidRPr="00F02193">
        <w:rPr>
          <w:rFonts w:ascii="Tahoma" w:hAnsi="Tahoma" w:cs="Tahoma"/>
          <w:b/>
          <w:bCs/>
          <w:sz w:val="22"/>
          <w:szCs w:val="22"/>
        </w:rPr>
        <w:t>...</w:t>
      </w:r>
      <w:r w:rsidR="00555B57" w:rsidRPr="001A14E0">
        <w:rPr>
          <w:rFonts w:ascii="Tahoma" w:hAnsi="Tahoma" w:cs="Tahoma"/>
          <w:b/>
          <w:bCs/>
          <w:sz w:val="22"/>
          <w:szCs w:val="22"/>
        </w:rPr>
        <w:t>)»</w:t>
      </w:r>
      <w:r w:rsidRPr="001A14E0">
        <w:rPr>
          <w:rFonts w:ascii="Tahoma" w:hAnsi="Tahoma" w:cs="Tahoma"/>
          <w:bCs/>
          <w:sz w:val="22"/>
          <w:szCs w:val="22"/>
        </w:rPr>
        <w:t xml:space="preserve"> σύμφωνα με την υπ’ αρ.: </w:t>
      </w:r>
      <w:r w:rsidR="00C770D2" w:rsidRPr="001A14E0">
        <w:rPr>
          <w:rFonts w:ascii="Tahoma" w:hAnsi="Tahoma" w:cs="Tahoma"/>
          <w:bCs/>
          <w:sz w:val="22"/>
          <w:szCs w:val="22"/>
        </w:rPr>
        <w:t>……………………</w:t>
      </w:r>
      <w:r w:rsidRPr="001A14E0">
        <w:rPr>
          <w:rFonts w:ascii="Tahoma" w:hAnsi="Tahoma" w:cs="Tahoma"/>
          <w:bCs/>
          <w:sz w:val="22"/>
          <w:szCs w:val="22"/>
        </w:rPr>
        <w:t>Διακήρυξή σας.</w:t>
      </w:r>
    </w:p>
    <w:p w14:paraId="051403AF" w14:textId="77777777" w:rsidR="001E4250" w:rsidRDefault="00626AA5" w:rsidP="00681E7F">
      <w:pPr>
        <w:widowControl w:val="0"/>
        <w:autoSpaceDN w:val="0"/>
        <w:adjustRightInd w:val="0"/>
        <w:spacing w:before="60" w:line="360" w:lineRule="auto"/>
        <w:ind w:left="1134" w:right="-142"/>
        <w:jc w:val="both"/>
        <w:rPr>
          <w:rFonts w:ascii="Tahoma" w:hAnsi="Tahoma" w:cs="Tahoma"/>
          <w:bCs/>
          <w:sz w:val="22"/>
          <w:szCs w:val="22"/>
        </w:rPr>
      </w:pPr>
      <w:r w:rsidRPr="001A14E0">
        <w:rPr>
          <w:rFonts w:ascii="Tahoma" w:hAnsi="Tahoma" w:cs="Tahoma"/>
          <w:bCs/>
          <w:sz w:val="22"/>
          <w:szCs w:val="22"/>
        </w:rPr>
        <w:t xml:space="preserve">Η παρούσα εγγύηση καλύπτει τις από τη συμμετοχή στον ανωτέρω διαγωνισμό απορρέουσες υποχρεώσεις της εν λόγω Εταιρείας </w:t>
      </w:r>
      <w:r w:rsidR="00C770D2" w:rsidRPr="001A14E0">
        <w:rPr>
          <w:rFonts w:ascii="Tahoma" w:hAnsi="Tahoma" w:cs="Tahoma"/>
          <w:bCs/>
          <w:sz w:val="22"/>
          <w:szCs w:val="22"/>
        </w:rPr>
        <w:t xml:space="preserve">ή (Κοινοπραξίας ή Ένωσης και των μελών αυτών) </w:t>
      </w:r>
      <w:r w:rsidRPr="001A14E0">
        <w:rPr>
          <w:rFonts w:ascii="Tahoma" w:hAnsi="Tahoma" w:cs="Tahoma"/>
          <w:bCs/>
          <w:sz w:val="22"/>
          <w:szCs w:val="22"/>
        </w:rPr>
        <w:t>καθ’ όλο τον χρόνο ισχύος της.</w:t>
      </w:r>
    </w:p>
    <w:p w14:paraId="6BDE09E4" w14:textId="77777777" w:rsidR="001E4250" w:rsidRDefault="00626AA5" w:rsidP="00681E7F">
      <w:pPr>
        <w:widowControl w:val="0"/>
        <w:autoSpaceDN w:val="0"/>
        <w:adjustRightInd w:val="0"/>
        <w:spacing w:before="60" w:line="360" w:lineRule="auto"/>
        <w:ind w:left="1134" w:right="-142"/>
        <w:jc w:val="both"/>
        <w:rPr>
          <w:rFonts w:ascii="Tahoma" w:hAnsi="Tahoma" w:cs="Tahoma"/>
          <w:bCs/>
          <w:sz w:val="22"/>
          <w:szCs w:val="22"/>
        </w:rPr>
      </w:pPr>
      <w:r w:rsidRPr="001A14E0">
        <w:rPr>
          <w:rFonts w:ascii="Tahoma" w:hAnsi="Tahoma" w:cs="Tahoma"/>
          <w:bCs/>
          <w:sz w:val="22"/>
          <w:szCs w:val="22"/>
        </w:rPr>
        <w:t>Το παραπάνω ποσό τηρείται στη διάθεσή σας και θα καταβληθεί ολικά ή μερικά χωρίς καμία από μέρους μας αντίρρηση, αμφισβήτηση ή ένσταση και χωρίς να ερευνηθεί το βάσιμο ή μη της απαίτησης σας μέσα σε τρεις (3)</w:t>
      </w:r>
      <w:r w:rsidR="00CD76C3" w:rsidRPr="001A14E0">
        <w:rPr>
          <w:rFonts w:ascii="Tahoma" w:hAnsi="Tahoma" w:cs="Tahoma"/>
          <w:bCs/>
          <w:sz w:val="22"/>
          <w:szCs w:val="22"/>
        </w:rPr>
        <w:t xml:space="preserve"> εργάσιμες</w:t>
      </w:r>
      <w:r w:rsidRPr="001A14E0">
        <w:rPr>
          <w:rFonts w:ascii="Tahoma" w:hAnsi="Tahoma" w:cs="Tahoma"/>
          <w:bCs/>
          <w:sz w:val="22"/>
          <w:szCs w:val="22"/>
        </w:rPr>
        <w:t xml:space="preserve"> ημέρες από την απλή έγγραφη ειδοποίησή σας.</w:t>
      </w:r>
    </w:p>
    <w:p w14:paraId="402E6E4F" w14:textId="77777777" w:rsidR="001E4250" w:rsidRDefault="00626AA5" w:rsidP="00681E7F">
      <w:pPr>
        <w:widowControl w:val="0"/>
        <w:autoSpaceDN w:val="0"/>
        <w:adjustRightInd w:val="0"/>
        <w:spacing w:before="60" w:line="360" w:lineRule="auto"/>
        <w:ind w:left="1134" w:right="-142"/>
        <w:jc w:val="both"/>
        <w:rPr>
          <w:rFonts w:ascii="Tahoma" w:hAnsi="Tahoma" w:cs="Tahoma"/>
          <w:bCs/>
          <w:sz w:val="22"/>
          <w:szCs w:val="22"/>
        </w:rPr>
      </w:pPr>
      <w:r w:rsidRPr="001A14E0">
        <w:rPr>
          <w:rFonts w:ascii="Tahoma" w:hAnsi="Tahoma" w:cs="Tahoma"/>
          <w:bCs/>
          <w:sz w:val="22"/>
          <w:szCs w:val="22"/>
        </w:rPr>
        <w:t>Σε περίπτωση κατάπτωσης της εγγύησης, το ποσό της κατάπτωσης υπόκειται στο εκάστοτε ισχύον πάγιο τέλος χαρτοσήμου.</w:t>
      </w:r>
    </w:p>
    <w:p w14:paraId="504A978D" w14:textId="77777777" w:rsidR="001E4250" w:rsidRDefault="00626AA5" w:rsidP="00681E7F">
      <w:pPr>
        <w:widowControl w:val="0"/>
        <w:autoSpaceDN w:val="0"/>
        <w:adjustRightInd w:val="0"/>
        <w:spacing w:before="60" w:line="360" w:lineRule="auto"/>
        <w:ind w:left="1134" w:right="-142"/>
        <w:jc w:val="both"/>
        <w:rPr>
          <w:rFonts w:ascii="Tahoma" w:hAnsi="Tahoma" w:cs="Tahoma"/>
          <w:bCs/>
          <w:sz w:val="22"/>
          <w:szCs w:val="22"/>
        </w:rPr>
      </w:pPr>
      <w:r w:rsidRPr="001A14E0">
        <w:rPr>
          <w:rFonts w:ascii="Tahoma" w:hAnsi="Tahoma" w:cs="Tahoma"/>
          <w:bCs/>
          <w:sz w:val="22"/>
          <w:szCs w:val="22"/>
        </w:rPr>
        <w:t xml:space="preserve">Η παρούσα ισχύει </w:t>
      </w:r>
      <w:r w:rsidR="00597ABA" w:rsidRPr="001A14E0">
        <w:rPr>
          <w:rFonts w:ascii="Tahoma" w:hAnsi="Tahoma" w:cs="Tahoma"/>
          <w:bCs/>
          <w:sz w:val="22"/>
          <w:szCs w:val="22"/>
        </w:rPr>
        <w:t xml:space="preserve">για </w:t>
      </w:r>
      <w:r w:rsidR="004702AE" w:rsidRPr="001A14E0">
        <w:rPr>
          <w:rFonts w:ascii="Tahoma" w:hAnsi="Tahoma" w:cs="Tahoma"/>
          <w:bCs/>
          <w:sz w:val="22"/>
          <w:szCs w:val="22"/>
        </w:rPr>
        <w:t>………………….</w:t>
      </w:r>
      <w:r w:rsidR="00597ABA" w:rsidRPr="001A14E0">
        <w:rPr>
          <w:rFonts w:ascii="Tahoma" w:hAnsi="Tahoma" w:cs="Tahoma"/>
          <w:bCs/>
          <w:sz w:val="22"/>
          <w:szCs w:val="22"/>
        </w:rPr>
        <w:t xml:space="preserve"> (</w:t>
      </w:r>
      <w:r w:rsidR="004702AE" w:rsidRPr="001A14E0">
        <w:rPr>
          <w:rFonts w:ascii="Tahoma" w:hAnsi="Tahoma" w:cs="Tahoma"/>
          <w:bCs/>
          <w:sz w:val="22"/>
          <w:szCs w:val="22"/>
        </w:rPr>
        <w:t>……</w:t>
      </w:r>
      <w:r w:rsidR="00597ABA" w:rsidRPr="001A14E0">
        <w:rPr>
          <w:rFonts w:ascii="Tahoma" w:hAnsi="Tahoma" w:cs="Tahoma"/>
          <w:bCs/>
          <w:sz w:val="22"/>
          <w:szCs w:val="22"/>
        </w:rPr>
        <w:t xml:space="preserve">) ημέρες από την ημερομηνία </w:t>
      </w:r>
      <w:r w:rsidR="0000059D" w:rsidRPr="001A14E0">
        <w:rPr>
          <w:rFonts w:ascii="Tahoma" w:hAnsi="Tahoma" w:cs="Tahoma"/>
          <w:bCs/>
          <w:sz w:val="22"/>
          <w:szCs w:val="22"/>
        </w:rPr>
        <w:t>κατάθεσης των προσφορών στον</w:t>
      </w:r>
      <w:r w:rsidR="00597ABA" w:rsidRPr="001A14E0">
        <w:rPr>
          <w:rFonts w:ascii="Tahoma" w:hAnsi="Tahoma" w:cs="Tahoma"/>
          <w:bCs/>
          <w:sz w:val="22"/>
          <w:szCs w:val="22"/>
        </w:rPr>
        <w:t xml:space="preserve"> ως άνω διαγωνισμού</w:t>
      </w:r>
      <w:r w:rsidRPr="001A14E0">
        <w:rPr>
          <w:rFonts w:ascii="Tahoma" w:hAnsi="Tahoma" w:cs="Tahoma"/>
          <w:bCs/>
          <w:sz w:val="22"/>
          <w:szCs w:val="22"/>
        </w:rPr>
        <w:t>.</w:t>
      </w:r>
    </w:p>
    <w:p w14:paraId="58A4E7AB" w14:textId="77777777" w:rsidR="001E4250" w:rsidRDefault="001E4250" w:rsidP="00681E7F">
      <w:pPr>
        <w:widowControl w:val="0"/>
        <w:autoSpaceDN w:val="0"/>
        <w:adjustRightInd w:val="0"/>
        <w:spacing w:before="60" w:line="360" w:lineRule="auto"/>
        <w:ind w:left="1134" w:right="-142"/>
        <w:jc w:val="both"/>
        <w:rPr>
          <w:rFonts w:ascii="Tahoma" w:hAnsi="Tahoma" w:cs="Tahoma"/>
          <w:bCs/>
          <w:sz w:val="22"/>
          <w:szCs w:val="22"/>
        </w:rPr>
      </w:pPr>
    </w:p>
    <w:p w14:paraId="73DE007E" w14:textId="1B7BF994" w:rsidR="00493684" w:rsidRPr="00493684" w:rsidRDefault="00626AA5" w:rsidP="00F02193">
      <w:pPr>
        <w:widowControl w:val="0"/>
        <w:autoSpaceDN w:val="0"/>
        <w:adjustRightInd w:val="0"/>
        <w:spacing w:before="60" w:line="360" w:lineRule="auto"/>
        <w:ind w:left="1134" w:right="-142"/>
        <w:jc w:val="both"/>
        <w:rPr>
          <w:rFonts w:ascii="Tahoma" w:hAnsi="Tahoma" w:cs="Tahoma"/>
          <w:bCs/>
          <w:sz w:val="22"/>
          <w:szCs w:val="22"/>
        </w:rPr>
      </w:pPr>
      <w:r w:rsidRPr="001A14E0">
        <w:rPr>
          <w:rFonts w:ascii="Tahoma" w:hAnsi="Tahoma" w:cs="Tahoma"/>
          <w:bCs/>
          <w:sz w:val="22"/>
          <w:szCs w:val="22"/>
        </w:rPr>
        <w:t>(Εξουσιοδοτημένη Υπογραφή)</w:t>
      </w:r>
      <w:r w:rsidR="00036C94">
        <w:rPr>
          <w:rFonts w:ascii="Tahoma" w:hAnsi="Tahoma" w:cs="Tahoma"/>
          <w:bCs/>
          <w:sz w:val="22"/>
          <w:szCs w:val="22"/>
        </w:rPr>
        <w:tab/>
      </w:r>
    </w:p>
    <w:sectPr w:rsidR="00493684" w:rsidRPr="00493684" w:rsidSect="00681E7F">
      <w:headerReference w:type="default" r:id="rId9"/>
      <w:footerReference w:type="default" r:id="rId10"/>
      <w:footerReference w:type="first" r:id="rId11"/>
      <w:pgSz w:w="11906" w:h="16838"/>
      <w:pgMar w:top="851" w:right="1983" w:bottom="1134" w:left="1134" w:header="567" w:footer="892" w:gutter="0"/>
      <w:pgNumType w:start="20"/>
      <w:cols w:space="720"/>
      <w:titlePg/>
      <w:docGrid w:linePitch="600" w:charSpace="409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FA873DB" w15:done="0"/>
  <w15:commentEx w15:paraId="4D002D03" w15:done="0"/>
  <w15:commentEx w15:paraId="77DBAB22" w15:done="0"/>
  <w15:commentEx w15:paraId="3F66FF8D" w15:done="0"/>
  <w15:commentEx w15:paraId="31412288" w15:paraIdParent="3F66FF8D" w15:done="0"/>
  <w15:commentEx w15:paraId="286FFF29" w15:done="0"/>
  <w15:commentEx w15:paraId="65793580" w15:done="0"/>
  <w15:commentEx w15:paraId="25D248C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936B71" w16cex:dateUtc="2020-06-16T13:01:00Z"/>
  <w16cex:commentExtensible w16cex:durableId="22936BC5" w16cex:dateUtc="2020-06-16T13:03:00Z"/>
  <w16cex:commentExtensible w16cex:durableId="2293743F" w16cex:dateUtc="2020-06-16T13:39:00Z"/>
  <w16cex:commentExtensible w16cex:durableId="22937A87" w16cex:dateUtc="2020-06-16T14:06:00Z"/>
  <w16cex:commentExtensible w16cex:durableId="22937B77" w16cex:dateUtc="2020-06-16T14:10:00Z"/>
  <w16cex:commentExtensible w16cex:durableId="22937BE4" w16cex:dateUtc="2020-06-16T14:12:00Z"/>
  <w16cex:commentExtensible w16cex:durableId="22937C7C" w16cex:dateUtc="2020-06-16T14:14:00Z"/>
  <w16cex:commentExtensible w16cex:durableId="22937D99" w16cex:dateUtc="2020-06-16T14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FA873DB" w16cid:durableId="22936B71"/>
  <w16cid:commentId w16cid:paraId="4D002D03" w16cid:durableId="22936BC5"/>
  <w16cid:commentId w16cid:paraId="6F2D7ED1" w16cid:durableId="229325E4"/>
  <w16cid:commentId w16cid:paraId="3F66FF8D" w16cid:durableId="229325E5"/>
  <w16cid:commentId w16cid:paraId="31412288" w16cid:durableId="2293743F"/>
  <w16cid:commentId w16cid:paraId="286FFF29" w16cid:durableId="22937A87"/>
  <w16cid:commentId w16cid:paraId="4C1EF517" w16cid:durableId="22937B77"/>
  <w16cid:commentId w16cid:paraId="65793580" w16cid:durableId="22937BE4"/>
  <w16cid:commentId w16cid:paraId="25D248CA" w16cid:durableId="22937C7C"/>
  <w16cid:commentId w16cid:paraId="101A877A" w16cid:durableId="22937D9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87F146" w14:textId="77777777" w:rsidR="00CD48CB" w:rsidRDefault="00CD48CB" w:rsidP="00C33FD9">
      <w:r>
        <w:separator/>
      </w:r>
    </w:p>
  </w:endnote>
  <w:endnote w:type="continuationSeparator" w:id="0">
    <w:p w14:paraId="76BF30C4" w14:textId="77777777" w:rsidR="00CD48CB" w:rsidRDefault="00CD48CB" w:rsidP="00C33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MgHelveticaUCPol">
    <w:charset w:val="A1"/>
    <w:family w:val="auto"/>
    <w:pitch w:val="default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reeSans">
    <w:altName w:val="Arial"/>
    <w:charset w:val="01"/>
    <w:family w:val="swiss"/>
    <w:pitch w:val="default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Arial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MS Reference Sans Serif">
    <w:panose1 w:val="020B0604030504040204"/>
    <w:charset w:val="A1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1B837" w14:textId="77777777" w:rsidR="00CD48CB" w:rsidRDefault="00CD48CB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F02193">
      <w:rPr>
        <w:noProof/>
      </w:rPr>
      <w:t>21</w:t>
    </w:r>
    <w:r>
      <w:rPr>
        <w:noProof/>
      </w:rPr>
      <w:fldChar w:fldCharType="end"/>
    </w:r>
  </w:p>
  <w:p w14:paraId="4F94FA16" w14:textId="77777777" w:rsidR="00CD48CB" w:rsidRPr="00522800" w:rsidRDefault="00CD48CB" w:rsidP="00522800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2F8DC7" w14:textId="77777777" w:rsidR="00CD48CB" w:rsidRDefault="00CD48CB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FC51DD">
      <w:rPr>
        <w:noProof/>
      </w:rPr>
      <w:t>20</w:t>
    </w:r>
    <w:r>
      <w:rPr>
        <w:noProof/>
      </w:rPr>
      <w:fldChar w:fldCharType="end"/>
    </w:r>
  </w:p>
  <w:p w14:paraId="055EE67C" w14:textId="77777777" w:rsidR="00CD48CB" w:rsidRDefault="00CD48C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690A8B" w14:textId="77777777" w:rsidR="00CD48CB" w:rsidRDefault="00CD48CB" w:rsidP="00C33FD9">
      <w:r>
        <w:separator/>
      </w:r>
    </w:p>
  </w:footnote>
  <w:footnote w:type="continuationSeparator" w:id="0">
    <w:p w14:paraId="44A40E5F" w14:textId="77777777" w:rsidR="00CD48CB" w:rsidRDefault="00CD48CB" w:rsidP="00C33F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010AFB" w14:textId="77777777" w:rsidR="00CD48CB" w:rsidRPr="00BD547F" w:rsidRDefault="00CD48CB">
    <w:pPr>
      <w:pStyle w:val="af1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cs="Symbol"/>
        <w:color w:val="auto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600"/>
      </w:pPr>
      <w:rPr>
        <w:rFonts w:ascii="Arial" w:hAnsi="Arial" w:cs="Arial"/>
        <w:b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276" w:hanging="284"/>
      </w:pPr>
      <w:rPr>
        <w:b/>
        <w:sz w:val="20"/>
        <w:szCs w:val="20"/>
      </w:rPr>
    </w:lvl>
  </w:abstractNum>
  <w:abstractNum w:abstractNumId="4">
    <w:nsid w:val="00000006"/>
    <w:multiLevelType w:val="multilevel"/>
    <w:tmpl w:val="DAF2EF4A"/>
    <w:name w:val="WW8Num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ascii="Wingdings" w:hAnsi="Wingdings" w:cs="Wingdings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ascii="Arial" w:hAnsi="Arial" w:cs="Arial" w:hint="default"/>
        <w:b/>
        <w:sz w:val="1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1104"/>
        </w:tabs>
        <w:ind w:left="1104" w:hanging="1104"/>
      </w:pPr>
      <w:rPr>
        <w:rFonts w:ascii="Arial" w:hAnsi="Arial" w:cs="Times New Roman"/>
        <w:b/>
        <w:lang w:val="el-GR"/>
      </w:rPr>
    </w:lvl>
    <w:lvl w:ilvl="1">
      <w:start w:val="1"/>
      <w:numFmt w:val="decimal"/>
      <w:lvlText w:val="%1.%2"/>
      <w:lvlJc w:val="left"/>
      <w:pPr>
        <w:tabs>
          <w:tab w:val="num" w:pos="1104"/>
        </w:tabs>
        <w:ind w:left="1104" w:hanging="1104"/>
      </w:pPr>
      <w:rPr>
        <w:rFonts w:ascii="Arial" w:hAnsi="Arial" w:cs="Times New Roman"/>
        <w:b/>
        <w:lang w:val="el-GR"/>
      </w:rPr>
    </w:lvl>
    <w:lvl w:ilvl="2">
      <w:start w:val="1"/>
      <w:numFmt w:val="decimal"/>
      <w:lvlText w:val="%1.%2.%3"/>
      <w:lvlJc w:val="left"/>
      <w:pPr>
        <w:tabs>
          <w:tab w:val="num" w:pos="1104"/>
        </w:tabs>
        <w:ind w:left="1104" w:hanging="1104"/>
      </w:pPr>
      <w:rPr>
        <w:rFonts w:ascii="Arial" w:hAnsi="Arial" w:cs="Times New Roman"/>
        <w:b/>
        <w:lang w:val="el-GR"/>
      </w:rPr>
    </w:lvl>
    <w:lvl w:ilvl="3">
      <w:start w:val="1"/>
      <w:numFmt w:val="decimal"/>
      <w:lvlText w:val="%1.%2.%3.%4"/>
      <w:lvlJc w:val="left"/>
      <w:pPr>
        <w:tabs>
          <w:tab w:val="num" w:pos="1104"/>
        </w:tabs>
        <w:ind w:left="1104" w:hanging="1104"/>
      </w:pPr>
      <w:rPr>
        <w:rFonts w:ascii="Arial" w:hAnsi="Arial" w:cs="Times New Roman"/>
        <w:b/>
        <w:lang w:val="el-GR"/>
      </w:rPr>
    </w:lvl>
    <w:lvl w:ilvl="4">
      <w:start w:val="1"/>
      <w:numFmt w:val="decimal"/>
      <w:lvlText w:val="%1.%2.%3.%4.%5"/>
      <w:lvlJc w:val="left"/>
      <w:pPr>
        <w:tabs>
          <w:tab w:val="num" w:pos="1104"/>
        </w:tabs>
        <w:ind w:left="1104" w:hanging="1104"/>
      </w:pPr>
      <w:rPr>
        <w:rFonts w:ascii="Arial" w:hAnsi="Arial" w:cs="Times New Roman"/>
        <w:b/>
        <w:lang w:val="el-GR"/>
      </w:rPr>
    </w:lvl>
    <w:lvl w:ilvl="5">
      <w:start w:val="1"/>
      <w:numFmt w:val="decimal"/>
      <w:lvlText w:val="%1.%2.%3.%4.%5.%6"/>
      <w:lvlJc w:val="left"/>
      <w:pPr>
        <w:tabs>
          <w:tab w:val="num" w:pos="1104"/>
        </w:tabs>
        <w:ind w:left="1104" w:hanging="1104"/>
      </w:pPr>
      <w:rPr>
        <w:rFonts w:ascii="Arial" w:hAnsi="Arial" w:cs="Times New Roman"/>
        <w:b/>
        <w:lang w:val="el-GR"/>
      </w:rPr>
    </w:lvl>
    <w:lvl w:ilvl="6">
      <w:start w:val="1"/>
      <w:numFmt w:val="decimal"/>
      <w:lvlText w:val="%1.%2.%3.%4.%5.%6.%7"/>
      <w:lvlJc w:val="left"/>
      <w:pPr>
        <w:tabs>
          <w:tab w:val="num" w:pos="1104"/>
        </w:tabs>
        <w:ind w:left="1104" w:hanging="1104"/>
      </w:pPr>
      <w:rPr>
        <w:rFonts w:ascii="Arial" w:hAnsi="Arial" w:cs="Times New Roman"/>
        <w:b/>
        <w:lang w:val="el-GR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cs="Times New Roman"/>
        <w:b/>
        <w:lang w:val="el-GR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cs="Times New Roman"/>
        <w:b/>
        <w:lang w:val="el-GR"/>
      </w:rPr>
    </w:lvl>
  </w:abstractNum>
  <w:abstractNum w:abstractNumId="6">
    <w:nsid w:val="00000008"/>
    <w:multiLevelType w:val="multilevel"/>
    <w:tmpl w:val="9B0C8500"/>
    <w:name w:val="WW8Num8"/>
    <w:lvl w:ilvl="0">
      <w:start w:val="23"/>
      <w:numFmt w:val="decimal"/>
      <w:lvlText w:val="%1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862"/>
        </w:tabs>
        <w:ind w:left="862" w:hanging="720"/>
      </w:pPr>
      <w:rPr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>
    <w:nsid w:val="00000009"/>
    <w:multiLevelType w:val="singleLevel"/>
    <w:tmpl w:val="00000009"/>
    <w:name w:val="WW8Num9"/>
    <w:lvl w:ilvl="0">
      <w:numFmt w:val="bullet"/>
      <w:lvlText w:val="-"/>
      <w:lvlJc w:val="left"/>
      <w:pPr>
        <w:tabs>
          <w:tab w:val="num" w:pos="1628"/>
        </w:tabs>
        <w:ind w:left="1628" w:hanging="528"/>
      </w:pPr>
      <w:rPr>
        <w:rFonts w:ascii="Times New Roman" w:hAnsi="Times New Roman" w:cs="Times New Roman"/>
      </w:rPr>
    </w:lvl>
  </w:abstractNum>
  <w:abstractNum w:abstractNumId="8">
    <w:nsid w:val="0000000A"/>
    <w:multiLevelType w:val="multilevel"/>
    <w:tmpl w:val="D356437E"/>
    <w:name w:val="WW8Num10"/>
    <w:lvl w:ilvl="0">
      <w:start w:val="4"/>
      <w:numFmt w:val="decimal"/>
      <w:lvlText w:val="%1"/>
      <w:lvlJc w:val="left"/>
      <w:pPr>
        <w:tabs>
          <w:tab w:val="num" w:pos="1095"/>
        </w:tabs>
        <w:ind w:left="1095" w:hanging="1095"/>
      </w:p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1095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95"/>
        </w:tabs>
        <w:ind w:left="1095" w:hanging="1095"/>
      </w:pPr>
    </w:lvl>
    <w:lvl w:ilvl="3">
      <w:start w:val="1"/>
      <w:numFmt w:val="decimal"/>
      <w:lvlText w:val="%1.%2.%3.%4"/>
      <w:lvlJc w:val="left"/>
      <w:pPr>
        <w:tabs>
          <w:tab w:val="num" w:pos="1095"/>
        </w:tabs>
        <w:ind w:left="1095" w:hanging="1095"/>
      </w:pPr>
    </w:lvl>
    <w:lvl w:ilvl="4">
      <w:start w:val="1"/>
      <w:numFmt w:val="decimal"/>
      <w:lvlText w:val="%1.%2.%3.%4.%5"/>
      <w:lvlJc w:val="left"/>
      <w:pPr>
        <w:tabs>
          <w:tab w:val="num" w:pos="1095"/>
        </w:tabs>
        <w:ind w:left="1095" w:hanging="1095"/>
      </w:pPr>
    </w:lvl>
    <w:lvl w:ilvl="5">
      <w:start w:val="1"/>
      <w:numFmt w:val="decimal"/>
      <w:lvlText w:val="%1.%2.%3.%4.%5.%6"/>
      <w:lvlJc w:val="left"/>
      <w:pPr>
        <w:tabs>
          <w:tab w:val="num" w:pos="1095"/>
        </w:tabs>
        <w:ind w:left="1095" w:hanging="1095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9">
    <w:nsid w:val="0000000B"/>
    <w:multiLevelType w:val="multilevel"/>
    <w:tmpl w:val="0000000B"/>
    <w:name w:val="WW8Num11"/>
    <w:lvl w:ilvl="0">
      <w:start w:val="16"/>
      <w:numFmt w:val="decimal"/>
      <w:lvlText w:val="%1"/>
      <w:lvlJc w:val="left"/>
      <w:pPr>
        <w:tabs>
          <w:tab w:val="num" w:pos="1095"/>
        </w:tabs>
        <w:ind w:left="1095" w:hanging="1095"/>
      </w:pPr>
      <w:rPr>
        <w:rFonts w:ascii="Arial" w:hAnsi="Arial" w:cs="Arial"/>
        <w:b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1095"/>
      </w:pPr>
      <w:rPr>
        <w:rFonts w:ascii="Arial" w:hAnsi="Arial" w:cs="Arial"/>
        <w:b/>
      </w:rPr>
    </w:lvl>
    <w:lvl w:ilvl="2">
      <w:start w:val="1"/>
      <w:numFmt w:val="decimal"/>
      <w:lvlText w:val="%1.%2.%3"/>
      <w:lvlJc w:val="left"/>
      <w:pPr>
        <w:tabs>
          <w:tab w:val="num" w:pos="1095"/>
        </w:tabs>
        <w:ind w:left="1095" w:hanging="1095"/>
      </w:pPr>
      <w:rPr>
        <w:rFonts w:ascii="Arial" w:hAnsi="Arial" w:cs="Arial"/>
        <w:b/>
      </w:rPr>
    </w:lvl>
    <w:lvl w:ilvl="3">
      <w:start w:val="1"/>
      <w:numFmt w:val="decimal"/>
      <w:lvlText w:val="%1.%2.%3.%4"/>
      <w:lvlJc w:val="left"/>
      <w:pPr>
        <w:tabs>
          <w:tab w:val="num" w:pos="1095"/>
        </w:tabs>
        <w:ind w:left="1095" w:hanging="1095"/>
      </w:pPr>
      <w:rPr>
        <w:rFonts w:ascii="Arial" w:hAnsi="Arial" w:cs="Arial"/>
        <w:b/>
      </w:rPr>
    </w:lvl>
    <w:lvl w:ilvl="4">
      <w:start w:val="1"/>
      <w:numFmt w:val="decimal"/>
      <w:lvlText w:val="%1.%2.%3.%4.%5"/>
      <w:lvlJc w:val="left"/>
      <w:pPr>
        <w:tabs>
          <w:tab w:val="num" w:pos="1095"/>
        </w:tabs>
        <w:ind w:left="1095" w:hanging="1095"/>
      </w:pPr>
      <w:rPr>
        <w:rFonts w:ascii="Arial" w:hAnsi="Arial" w:cs="Arial"/>
        <w:b/>
      </w:rPr>
    </w:lvl>
    <w:lvl w:ilvl="5">
      <w:start w:val="1"/>
      <w:numFmt w:val="decimal"/>
      <w:lvlText w:val="%1.%2.%3.%4.%5.%6"/>
      <w:lvlJc w:val="left"/>
      <w:pPr>
        <w:tabs>
          <w:tab w:val="num" w:pos="1095"/>
        </w:tabs>
        <w:ind w:left="1095" w:hanging="1095"/>
      </w:pPr>
      <w:rPr>
        <w:rFonts w:ascii="Arial" w:hAnsi="Arial" w:cs="Arial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</w:rPr>
    </w:lvl>
  </w:abstractNum>
  <w:abstractNum w:abstractNumId="10">
    <w:nsid w:val="0000000C"/>
    <w:multiLevelType w:val="multilevel"/>
    <w:tmpl w:val="0000000C"/>
    <w:name w:val="WW8Num12"/>
    <w:lvl w:ilvl="0">
      <w:start w:val="23"/>
      <w:numFmt w:val="decimal"/>
      <w:lvlText w:val="%1"/>
      <w:lvlJc w:val="left"/>
      <w:pPr>
        <w:tabs>
          <w:tab w:val="num" w:pos="1095"/>
        </w:tabs>
        <w:ind w:left="1095" w:hanging="1095"/>
      </w:pPr>
      <w:rPr>
        <w:rFonts w:ascii="Arial" w:hAnsi="Arial" w:cs="Arial"/>
        <w:b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1095"/>
      </w:pPr>
      <w:rPr>
        <w:rFonts w:ascii="Arial" w:hAnsi="Arial" w:cs="Arial"/>
        <w:b/>
      </w:rPr>
    </w:lvl>
    <w:lvl w:ilvl="2">
      <w:start w:val="1"/>
      <w:numFmt w:val="decimal"/>
      <w:lvlText w:val="%1.%2.%3"/>
      <w:lvlJc w:val="left"/>
      <w:pPr>
        <w:tabs>
          <w:tab w:val="num" w:pos="1095"/>
        </w:tabs>
        <w:ind w:left="1095" w:hanging="1095"/>
      </w:pPr>
      <w:rPr>
        <w:rFonts w:ascii="Arial" w:hAnsi="Arial" w:cs="Arial"/>
        <w:b/>
      </w:rPr>
    </w:lvl>
    <w:lvl w:ilvl="3">
      <w:start w:val="1"/>
      <w:numFmt w:val="decimal"/>
      <w:lvlText w:val="%1.%2.%3.%4"/>
      <w:lvlJc w:val="left"/>
      <w:pPr>
        <w:tabs>
          <w:tab w:val="num" w:pos="1095"/>
        </w:tabs>
        <w:ind w:left="1095" w:hanging="1095"/>
      </w:pPr>
      <w:rPr>
        <w:rFonts w:ascii="Arial" w:hAnsi="Arial" w:cs="Arial"/>
        <w:b/>
      </w:rPr>
    </w:lvl>
    <w:lvl w:ilvl="4">
      <w:start w:val="1"/>
      <w:numFmt w:val="decimal"/>
      <w:lvlText w:val="%1.%2.%3.%4.%5"/>
      <w:lvlJc w:val="left"/>
      <w:pPr>
        <w:tabs>
          <w:tab w:val="num" w:pos="1095"/>
        </w:tabs>
        <w:ind w:left="1095" w:hanging="1095"/>
      </w:pPr>
      <w:rPr>
        <w:rFonts w:ascii="Arial" w:hAnsi="Arial" w:cs="Arial"/>
        <w:b/>
      </w:rPr>
    </w:lvl>
    <w:lvl w:ilvl="5">
      <w:start w:val="1"/>
      <w:numFmt w:val="decimal"/>
      <w:lvlText w:val="%1.%2.%3.%4.%5.%6"/>
      <w:lvlJc w:val="left"/>
      <w:pPr>
        <w:tabs>
          <w:tab w:val="num" w:pos="1095"/>
        </w:tabs>
        <w:ind w:left="1095" w:hanging="1095"/>
      </w:pPr>
      <w:rPr>
        <w:rFonts w:ascii="Arial" w:hAnsi="Arial" w:cs="Arial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</w:rPr>
    </w:lvl>
  </w:abstractNum>
  <w:abstractNum w:abstractNumId="11">
    <w:nsid w:val="0000000D"/>
    <w:multiLevelType w:val="singleLevel"/>
    <w:tmpl w:val="46E6742A"/>
    <w:name w:val="WW8Num13"/>
    <w:lvl w:ilvl="0">
      <w:start w:val="6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/>
      </w:rPr>
    </w:lvl>
  </w:abstractNum>
  <w:abstractNum w:abstractNumId="12">
    <w:nsid w:val="0000000E"/>
    <w:multiLevelType w:val="multilevel"/>
    <w:tmpl w:val="0000000E"/>
    <w:name w:val="WW8Num14"/>
    <w:lvl w:ilvl="0">
      <w:start w:val="2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Symbol"/>
        <w:b/>
        <w:bCs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ascii="Arial" w:hAnsi="Arial" w:cs="Symbol"/>
        <w:b/>
        <w:b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ascii="Arial" w:hAnsi="Arial" w:cs="Symbol"/>
        <w:b/>
        <w:bCs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ascii="Arial" w:hAnsi="Arial" w:cs="Symbol"/>
        <w:b/>
        <w:bCs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ascii="Arial" w:hAnsi="Arial" w:cs="Symbol"/>
        <w:b/>
        <w:bCs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ascii="Arial" w:hAnsi="Arial" w:cs="Symbol"/>
        <w:b/>
        <w:bCs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ascii="Arial" w:hAnsi="Arial" w:cs="Symbol"/>
        <w:b/>
        <w:bCs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ascii="Arial" w:hAnsi="Arial" w:cs="Symbol"/>
        <w:b/>
        <w:bCs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ascii="Arial" w:hAnsi="Arial" w:cs="Symbol"/>
        <w:b/>
        <w:bCs/>
        <w:color w:val="auto"/>
        <w:sz w:val="20"/>
        <w:szCs w:val="20"/>
      </w:rPr>
    </w:lvl>
  </w:abstractNum>
  <w:abstractNum w:abstractNumId="13">
    <w:nsid w:val="0000000F"/>
    <w:multiLevelType w:val="multilevel"/>
    <w:tmpl w:val="0000000F"/>
    <w:name w:val="WW8Num15"/>
    <w:lvl w:ilvl="0">
      <w:start w:val="6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  <w:sz w:val="20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ascii="Arial" w:hAnsi="Arial" w:cs="Arial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ascii="Arial" w:hAnsi="Arial" w:cs="Arial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080"/>
      </w:pPr>
      <w:rPr>
        <w:rFonts w:ascii="Arial" w:hAnsi="Arial" w:cs="Arial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ascii="Arial" w:hAnsi="Arial" w:cs="Arial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Arial" w:hAnsi="Arial" w:cs="Arial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ascii="Arial" w:hAnsi="Arial" w:cs="Arial"/>
        <w:b/>
        <w:sz w:val="20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/>
      </w:rPr>
    </w:lvl>
  </w:abstractNum>
  <w:abstractNum w:abstractNumId="15">
    <w:nsid w:val="00000011"/>
    <w:multiLevelType w:val="multilevel"/>
    <w:tmpl w:val="00000011"/>
    <w:name w:val="WW8Num17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Symbol"/>
        <w:b/>
        <w:bCs/>
        <w:sz w:val="20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ascii="Arial" w:hAnsi="Arial" w:cs="Symbol"/>
        <w:b/>
        <w:bCs/>
        <w:sz w:val="20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ascii="Arial" w:hAnsi="Arial" w:cs="Symbol"/>
        <w:b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ascii="Arial" w:hAnsi="Arial" w:cs="Symbol"/>
        <w:b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ascii="Arial" w:hAnsi="Arial" w:cs="Symbol"/>
        <w:b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ascii="Arial" w:hAnsi="Arial" w:cs="Symbol"/>
        <w:b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Symbol"/>
        <w:b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cs="Symbol"/>
        <w:b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Symbol"/>
        <w:b/>
        <w:bCs/>
        <w:sz w:val="20"/>
      </w:rPr>
    </w:lvl>
  </w:abstractNum>
  <w:abstractNum w:abstractNumId="16">
    <w:nsid w:val="00000012"/>
    <w:multiLevelType w:val="singleLevel"/>
    <w:tmpl w:val="00000012"/>
    <w:name w:val="WW8Num18"/>
    <w:lvl w:ilvl="0">
      <w:start w:val="3"/>
      <w:numFmt w:val="decimal"/>
      <w:lvlText w:val="%1."/>
      <w:lvlJc w:val="left"/>
      <w:pPr>
        <w:tabs>
          <w:tab w:val="num" w:pos="1460"/>
        </w:tabs>
        <w:ind w:left="1460" w:hanging="360"/>
      </w:pPr>
      <w:rPr>
        <w:rFonts w:ascii="Arial" w:hAnsi="Arial" w:cs="Arial"/>
        <w:b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4"/>
    <w:multiLevelType w:val="multilevel"/>
    <w:tmpl w:val="00000014"/>
    <w:name w:val="WW8Num2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eastAsia="MgHelveticaUCPol" w:hAnsi="Arial" w:cs="Arial"/>
        <w:b/>
        <w:bCs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5"/>
    <w:multiLevelType w:val="multilevel"/>
    <w:tmpl w:val="FF10AB2A"/>
    <w:name w:val="WW8Num21"/>
    <w:lvl w:ilvl="0">
      <w:start w:val="7"/>
      <w:numFmt w:val="decimal"/>
      <w:lvlText w:val="%1"/>
      <w:lvlJc w:val="left"/>
      <w:pPr>
        <w:tabs>
          <w:tab w:val="num" w:pos="1095"/>
        </w:tabs>
        <w:ind w:left="1095" w:hanging="1095"/>
      </w:pPr>
      <w:rPr>
        <w:b/>
        <w:color w:val="FF0000"/>
        <w:sz w:val="20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1095"/>
      </w:pPr>
      <w:rPr>
        <w:b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1095"/>
        </w:tabs>
        <w:ind w:left="1095" w:hanging="1095"/>
      </w:pPr>
      <w:rPr>
        <w:b/>
        <w:color w:val="FF000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95"/>
        </w:tabs>
        <w:ind w:left="1095" w:hanging="1095"/>
      </w:pPr>
      <w:rPr>
        <w:b/>
        <w:color w:val="FF000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95"/>
        </w:tabs>
        <w:ind w:left="1095" w:hanging="1095"/>
      </w:pPr>
      <w:rPr>
        <w:b/>
        <w:color w:val="FF000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95"/>
        </w:tabs>
        <w:ind w:left="1095" w:hanging="1095"/>
      </w:pPr>
      <w:rPr>
        <w:b/>
        <w:color w:val="FF0000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b/>
        <w:color w:val="FF000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color w:val="FF000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color w:val="FF0000"/>
        <w:sz w:val="20"/>
      </w:rPr>
    </w:lvl>
  </w:abstractNum>
  <w:abstractNum w:abstractNumId="20">
    <w:nsid w:val="00000016"/>
    <w:multiLevelType w:val="multilevel"/>
    <w:tmpl w:val="00000016"/>
    <w:name w:val="WW8Num22"/>
    <w:lvl w:ilvl="0">
      <w:start w:val="7"/>
      <w:numFmt w:val="decimal"/>
      <w:lvlText w:val="%1"/>
      <w:lvlJc w:val="left"/>
      <w:pPr>
        <w:tabs>
          <w:tab w:val="num" w:pos="1068"/>
        </w:tabs>
        <w:ind w:left="1068" w:hanging="1068"/>
      </w:pPr>
      <w:rPr>
        <w:b/>
      </w:rPr>
    </w:lvl>
    <w:lvl w:ilvl="1">
      <w:start w:val="3"/>
      <w:numFmt w:val="decimal"/>
      <w:lvlText w:val="%1.%2"/>
      <w:lvlJc w:val="left"/>
      <w:pPr>
        <w:tabs>
          <w:tab w:val="num" w:pos="1068"/>
        </w:tabs>
        <w:ind w:left="1068" w:hanging="1068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68"/>
        </w:tabs>
        <w:ind w:left="1068" w:hanging="1068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1068"/>
        </w:tabs>
        <w:ind w:left="1068" w:hanging="1068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21">
    <w:nsid w:val="00000017"/>
    <w:multiLevelType w:val="multilevel"/>
    <w:tmpl w:val="00000017"/>
    <w:name w:val="WW8Num23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2ED5E49"/>
    <w:multiLevelType w:val="hybridMultilevel"/>
    <w:tmpl w:val="B8FE57BC"/>
    <w:lvl w:ilvl="0" w:tplc="0409000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5EE18ED"/>
    <w:multiLevelType w:val="multilevel"/>
    <w:tmpl w:val="E6EA425A"/>
    <w:lvl w:ilvl="0">
      <w:start w:val="1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09BF255F"/>
    <w:multiLevelType w:val="hybridMultilevel"/>
    <w:tmpl w:val="AE3A5220"/>
    <w:lvl w:ilvl="0" w:tplc="95E4D4AE">
      <w:start w:val="3"/>
      <w:numFmt w:val="decimal"/>
      <w:lvlText w:val="%1.1"/>
      <w:lvlJc w:val="left"/>
      <w:pPr>
        <w:ind w:left="86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82" w:hanging="360"/>
      </w:pPr>
    </w:lvl>
    <w:lvl w:ilvl="2" w:tplc="0408001B" w:tentative="1">
      <w:start w:val="1"/>
      <w:numFmt w:val="lowerRoman"/>
      <w:lvlText w:val="%3."/>
      <w:lvlJc w:val="right"/>
      <w:pPr>
        <w:ind w:left="2302" w:hanging="180"/>
      </w:pPr>
    </w:lvl>
    <w:lvl w:ilvl="3" w:tplc="0408000F" w:tentative="1">
      <w:start w:val="1"/>
      <w:numFmt w:val="decimal"/>
      <w:lvlText w:val="%4."/>
      <w:lvlJc w:val="left"/>
      <w:pPr>
        <w:ind w:left="3022" w:hanging="360"/>
      </w:pPr>
    </w:lvl>
    <w:lvl w:ilvl="4" w:tplc="04080019" w:tentative="1">
      <w:start w:val="1"/>
      <w:numFmt w:val="lowerLetter"/>
      <w:lvlText w:val="%5."/>
      <w:lvlJc w:val="left"/>
      <w:pPr>
        <w:ind w:left="3742" w:hanging="360"/>
      </w:pPr>
    </w:lvl>
    <w:lvl w:ilvl="5" w:tplc="0408001B" w:tentative="1">
      <w:start w:val="1"/>
      <w:numFmt w:val="lowerRoman"/>
      <w:lvlText w:val="%6."/>
      <w:lvlJc w:val="right"/>
      <w:pPr>
        <w:ind w:left="4462" w:hanging="180"/>
      </w:pPr>
    </w:lvl>
    <w:lvl w:ilvl="6" w:tplc="0408000F" w:tentative="1">
      <w:start w:val="1"/>
      <w:numFmt w:val="decimal"/>
      <w:lvlText w:val="%7."/>
      <w:lvlJc w:val="left"/>
      <w:pPr>
        <w:ind w:left="5182" w:hanging="360"/>
      </w:pPr>
    </w:lvl>
    <w:lvl w:ilvl="7" w:tplc="04080019" w:tentative="1">
      <w:start w:val="1"/>
      <w:numFmt w:val="lowerLetter"/>
      <w:lvlText w:val="%8."/>
      <w:lvlJc w:val="left"/>
      <w:pPr>
        <w:ind w:left="5902" w:hanging="360"/>
      </w:pPr>
    </w:lvl>
    <w:lvl w:ilvl="8" w:tplc="040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0E2C5245"/>
    <w:multiLevelType w:val="multilevel"/>
    <w:tmpl w:val="D2EAFF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14A11AF1"/>
    <w:multiLevelType w:val="hybridMultilevel"/>
    <w:tmpl w:val="89922538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>
    <w:nsid w:val="17FC543E"/>
    <w:multiLevelType w:val="hybridMultilevel"/>
    <w:tmpl w:val="39189B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1D22CBD"/>
    <w:multiLevelType w:val="hybridMultilevel"/>
    <w:tmpl w:val="EEC47F4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2DA4F01"/>
    <w:multiLevelType w:val="hybridMultilevel"/>
    <w:tmpl w:val="51024E36"/>
    <w:lvl w:ilvl="0" w:tplc="26EA682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3A10953"/>
    <w:multiLevelType w:val="hybridMultilevel"/>
    <w:tmpl w:val="A788BD0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>
    <w:nsid w:val="25BB1E32"/>
    <w:multiLevelType w:val="hybridMultilevel"/>
    <w:tmpl w:val="4F8AC37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60677CC"/>
    <w:multiLevelType w:val="multilevel"/>
    <w:tmpl w:val="5582CE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76" w:hanging="2160"/>
      </w:pPr>
      <w:rPr>
        <w:rFonts w:hint="default"/>
      </w:rPr>
    </w:lvl>
  </w:abstractNum>
  <w:abstractNum w:abstractNumId="33">
    <w:nsid w:val="26B47F0A"/>
    <w:multiLevelType w:val="hybridMultilevel"/>
    <w:tmpl w:val="F3F6CE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7FE7965"/>
    <w:multiLevelType w:val="hybridMultilevel"/>
    <w:tmpl w:val="EAB24044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DAD0577"/>
    <w:multiLevelType w:val="hybridMultilevel"/>
    <w:tmpl w:val="D1B6B902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6">
    <w:nsid w:val="2DDD30DB"/>
    <w:multiLevelType w:val="multilevel"/>
    <w:tmpl w:val="F9306A42"/>
    <w:lvl w:ilvl="0">
      <w:start w:val="16"/>
      <w:numFmt w:val="decimal"/>
      <w:lvlText w:val="%1"/>
      <w:lvlJc w:val="left"/>
      <w:pPr>
        <w:ind w:left="503" w:hanging="503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7">
    <w:nsid w:val="2FDD7078"/>
    <w:multiLevelType w:val="hybridMultilevel"/>
    <w:tmpl w:val="3CEEC290"/>
    <w:lvl w:ilvl="0" w:tplc="F3EE99AA">
      <w:start w:val="1"/>
      <w:numFmt w:val="decimal"/>
      <w:lvlText w:val="%1."/>
      <w:lvlJc w:val="left"/>
      <w:pPr>
        <w:ind w:left="818" w:hanging="360"/>
      </w:pPr>
    </w:lvl>
    <w:lvl w:ilvl="1" w:tplc="9392BBD8">
      <w:numFmt w:val="bullet"/>
      <w:lvlText w:val="•"/>
      <w:lvlJc w:val="left"/>
      <w:pPr>
        <w:ind w:left="1538" w:hanging="360"/>
      </w:pPr>
      <w:rPr>
        <w:rFonts w:ascii="Verdana" w:eastAsia="Times New Roman" w:hAnsi="Verdana" w:cs="Arial" w:hint="default"/>
      </w:rPr>
    </w:lvl>
    <w:lvl w:ilvl="2" w:tplc="0408001B">
      <w:start w:val="1"/>
      <w:numFmt w:val="lowerRoman"/>
      <w:lvlText w:val="%3."/>
      <w:lvlJc w:val="right"/>
      <w:pPr>
        <w:ind w:left="2258" w:hanging="180"/>
      </w:pPr>
    </w:lvl>
    <w:lvl w:ilvl="3" w:tplc="0408000F">
      <w:start w:val="1"/>
      <w:numFmt w:val="decimal"/>
      <w:lvlText w:val="%4."/>
      <w:lvlJc w:val="left"/>
      <w:pPr>
        <w:ind w:left="2978" w:hanging="360"/>
      </w:pPr>
    </w:lvl>
    <w:lvl w:ilvl="4" w:tplc="04080019">
      <w:start w:val="1"/>
      <w:numFmt w:val="lowerLetter"/>
      <w:lvlText w:val="%5."/>
      <w:lvlJc w:val="left"/>
      <w:pPr>
        <w:ind w:left="3698" w:hanging="360"/>
      </w:pPr>
    </w:lvl>
    <w:lvl w:ilvl="5" w:tplc="0408001B">
      <w:start w:val="1"/>
      <w:numFmt w:val="lowerRoman"/>
      <w:lvlText w:val="%6."/>
      <w:lvlJc w:val="right"/>
      <w:pPr>
        <w:ind w:left="4418" w:hanging="180"/>
      </w:pPr>
    </w:lvl>
    <w:lvl w:ilvl="6" w:tplc="0408000F">
      <w:start w:val="1"/>
      <w:numFmt w:val="decimal"/>
      <w:lvlText w:val="%7."/>
      <w:lvlJc w:val="left"/>
      <w:pPr>
        <w:ind w:left="5138" w:hanging="360"/>
      </w:pPr>
    </w:lvl>
    <w:lvl w:ilvl="7" w:tplc="04080019">
      <w:start w:val="1"/>
      <w:numFmt w:val="lowerLetter"/>
      <w:lvlText w:val="%8."/>
      <w:lvlJc w:val="left"/>
      <w:pPr>
        <w:ind w:left="5858" w:hanging="360"/>
      </w:pPr>
    </w:lvl>
    <w:lvl w:ilvl="8" w:tplc="0408001B">
      <w:start w:val="1"/>
      <w:numFmt w:val="lowerRoman"/>
      <w:lvlText w:val="%9."/>
      <w:lvlJc w:val="right"/>
      <w:pPr>
        <w:ind w:left="6578" w:hanging="180"/>
      </w:pPr>
    </w:lvl>
  </w:abstractNum>
  <w:abstractNum w:abstractNumId="38">
    <w:nsid w:val="31484372"/>
    <w:multiLevelType w:val="hybridMultilevel"/>
    <w:tmpl w:val="668EE7B0"/>
    <w:lvl w:ilvl="0" w:tplc="0408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35792DFE"/>
    <w:multiLevelType w:val="hybridMultilevel"/>
    <w:tmpl w:val="87DA3F1A"/>
    <w:lvl w:ilvl="0" w:tplc="0408000F">
      <w:start w:val="1"/>
      <w:numFmt w:val="decimal"/>
      <w:lvlText w:val="%1."/>
      <w:lvlJc w:val="left"/>
      <w:pPr>
        <w:ind w:left="1026" w:hanging="360"/>
      </w:pPr>
    </w:lvl>
    <w:lvl w:ilvl="1" w:tplc="04080019">
      <w:start w:val="1"/>
      <w:numFmt w:val="lowerLetter"/>
      <w:lvlText w:val="%2."/>
      <w:lvlJc w:val="left"/>
      <w:pPr>
        <w:ind w:left="1746" w:hanging="360"/>
      </w:pPr>
    </w:lvl>
    <w:lvl w:ilvl="2" w:tplc="0408001B">
      <w:start w:val="1"/>
      <w:numFmt w:val="lowerRoman"/>
      <w:lvlText w:val="%3."/>
      <w:lvlJc w:val="right"/>
      <w:pPr>
        <w:ind w:left="2466" w:hanging="180"/>
      </w:pPr>
    </w:lvl>
    <w:lvl w:ilvl="3" w:tplc="0408000F">
      <w:start w:val="1"/>
      <w:numFmt w:val="decimal"/>
      <w:lvlText w:val="%4."/>
      <w:lvlJc w:val="left"/>
      <w:pPr>
        <w:ind w:left="3186" w:hanging="360"/>
      </w:pPr>
    </w:lvl>
    <w:lvl w:ilvl="4" w:tplc="04080019">
      <w:start w:val="1"/>
      <w:numFmt w:val="lowerLetter"/>
      <w:lvlText w:val="%5."/>
      <w:lvlJc w:val="left"/>
      <w:pPr>
        <w:ind w:left="3906" w:hanging="360"/>
      </w:pPr>
    </w:lvl>
    <w:lvl w:ilvl="5" w:tplc="0408001B">
      <w:start w:val="1"/>
      <w:numFmt w:val="lowerRoman"/>
      <w:lvlText w:val="%6."/>
      <w:lvlJc w:val="right"/>
      <w:pPr>
        <w:ind w:left="4626" w:hanging="180"/>
      </w:pPr>
    </w:lvl>
    <w:lvl w:ilvl="6" w:tplc="0408000F">
      <w:start w:val="1"/>
      <w:numFmt w:val="decimal"/>
      <w:lvlText w:val="%7."/>
      <w:lvlJc w:val="left"/>
      <w:pPr>
        <w:ind w:left="5346" w:hanging="360"/>
      </w:pPr>
    </w:lvl>
    <w:lvl w:ilvl="7" w:tplc="04080019">
      <w:start w:val="1"/>
      <w:numFmt w:val="lowerLetter"/>
      <w:lvlText w:val="%8."/>
      <w:lvlJc w:val="left"/>
      <w:pPr>
        <w:ind w:left="6066" w:hanging="360"/>
      </w:pPr>
    </w:lvl>
    <w:lvl w:ilvl="8" w:tplc="0408001B">
      <w:start w:val="1"/>
      <w:numFmt w:val="lowerRoman"/>
      <w:lvlText w:val="%9."/>
      <w:lvlJc w:val="right"/>
      <w:pPr>
        <w:ind w:left="6786" w:hanging="180"/>
      </w:pPr>
    </w:lvl>
  </w:abstractNum>
  <w:abstractNum w:abstractNumId="40">
    <w:nsid w:val="359F4005"/>
    <w:multiLevelType w:val="multilevel"/>
    <w:tmpl w:val="A7F02FA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>
    <w:nsid w:val="36047F3A"/>
    <w:multiLevelType w:val="multilevel"/>
    <w:tmpl w:val="56E28080"/>
    <w:lvl w:ilvl="0">
      <w:start w:val="1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>
    <w:nsid w:val="37445C88"/>
    <w:multiLevelType w:val="hybridMultilevel"/>
    <w:tmpl w:val="170446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90B26A3"/>
    <w:multiLevelType w:val="hybridMultilevel"/>
    <w:tmpl w:val="D5D25E46"/>
    <w:lvl w:ilvl="0" w:tplc="0408000B">
      <w:start w:val="1"/>
      <w:numFmt w:val="bullet"/>
      <w:lvlText w:val=""/>
      <w:lvlJc w:val="left"/>
      <w:pPr>
        <w:ind w:left="1233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44">
    <w:nsid w:val="3B210FE1"/>
    <w:multiLevelType w:val="multilevel"/>
    <w:tmpl w:val="DFAEB6FE"/>
    <w:lvl w:ilvl="0">
      <w:start w:val="15"/>
      <w:numFmt w:val="decimal"/>
      <w:lvlText w:val="%1"/>
      <w:lvlJc w:val="left"/>
      <w:pPr>
        <w:ind w:left="503" w:hanging="503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5">
    <w:nsid w:val="3BD23A94"/>
    <w:multiLevelType w:val="hybridMultilevel"/>
    <w:tmpl w:val="F146AAD6"/>
    <w:lvl w:ilvl="0" w:tplc="4F5E627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BE62278"/>
    <w:multiLevelType w:val="multilevel"/>
    <w:tmpl w:val="FE165184"/>
    <w:lvl w:ilvl="0">
      <w:start w:val="14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7">
    <w:nsid w:val="40E602F5"/>
    <w:multiLevelType w:val="hybridMultilevel"/>
    <w:tmpl w:val="794E01A6"/>
    <w:lvl w:ilvl="0" w:tplc="0408001B">
      <w:start w:val="1"/>
      <w:numFmt w:val="lowerRoman"/>
      <w:lvlText w:val="%1."/>
      <w:lvlJc w:val="right"/>
      <w:pPr>
        <w:ind w:left="1440" w:hanging="360"/>
      </w:pPr>
    </w:lvl>
    <w:lvl w:ilvl="1" w:tplc="04080019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43B70AF1"/>
    <w:multiLevelType w:val="multilevel"/>
    <w:tmpl w:val="EEEA24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9">
    <w:nsid w:val="44AB28CF"/>
    <w:multiLevelType w:val="multilevel"/>
    <w:tmpl w:val="97840F1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50">
    <w:nsid w:val="47C93BFB"/>
    <w:multiLevelType w:val="multilevel"/>
    <w:tmpl w:val="813A132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>
    <w:nsid w:val="47DD3C84"/>
    <w:multiLevelType w:val="hybridMultilevel"/>
    <w:tmpl w:val="2BB8AF58"/>
    <w:lvl w:ilvl="0" w:tplc="6E3EDE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8DE1F1F"/>
    <w:multiLevelType w:val="multilevel"/>
    <w:tmpl w:val="7A5E0414"/>
    <w:lvl w:ilvl="0">
      <w:start w:val="1"/>
      <w:numFmt w:val="decimal"/>
      <w:pStyle w:val="a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3">
    <w:nsid w:val="490628D6"/>
    <w:multiLevelType w:val="multilevel"/>
    <w:tmpl w:val="C9DA57D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4">
    <w:nsid w:val="4B7E76AA"/>
    <w:multiLevelType w:val="hybridMultilevel"/>
    <w:tmpl w:val="794E01A6"/>
    <w:lvl w:ilvl="0" w:tplc="0408001B">
      <w:start w:val="1"/>
      <w:numFmt w:val="lowerRoman"/>
      <w:lvlText w:val="%1."/>
      <w:lvlJc w:val="righ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4BBB0853"/>
    <w:multiLevelType w:val="multilevel"/>
    <w:tmpl w:val="FE165184"/>
    <w:lvl w:ilvl="0">
      <w:start w:val="20"/>
      <w:numFmt w:val="decimal"/>
      <w:lvlText w:val="%1"/>
      <w:lvlJc w:val="left"/>
      <w:pPr>
        <w:ind w:left="458" w:hanging="458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6">
    <w:nsid w:val="4E0C743D"/>
    <w:multiLevelType w:val="multilevel"/>
    <w:tmpl w:val="447838B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7">
    <w:nsid w:val="51B56204"/>
    <w:multiLevelType w:val="hybridMultilevel"/>
    <w:tmpl w:val="0D4C6A14"/>
    <w:lvl w:ilvl="0" w:tplc="4F5E627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46026EB"/>
    <w:multiLevelType w:val="hybridMultilevel"/>
    <w:tmpl w:val="C82823BA"/>
    <w:lvl w:ilvl="0" w:tplc="95E4D4AE">
      <w:start w:val="3"/>
      <w:numFmt w:val="decimal"/>
      <w:lvlText w:val="%1.1"/>
      <w:lvlJc w:val="left"/>
      <w:pPr>
        <w:ind w:left="86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82" w:hanging="360"/>
      </w:pPr>
    </w:lvl>
    <w:lvl w:ilvl="2" w:tplc="0408001B" w:tentative="1">
      <w:start w:val="1"/>
      <w:numFmt w:val="lowerRoman"/>
      <w:lvlText w:val="%3."/>
      <w:lvlJc w:val="right"/>
      <w:pPr>
        <w:ind w:left="2302" w:hanging="180"/>
      </w:pPr>
    </w:lvl>
    <w:lvl w:ilvl="3" w:tplc="0408000F" w:tentative="1">
      <w:start w:val="1"/>
      <w:numFmt w:val="decimal"/>
      <w:lvlText w:val="%4."/>
      <w:lvlJc w:val="left"/>
      <w:pPr>
        <w:ind w:left="3022" w:hanging="360"/>
      </w:pPr>
    </w:lvl>
    <w:lvl w:ilvl="4" w:tplc="04080019" w:tentative="1">
      <w:start w:val="1"/>
      <w:numFmt w:val="lowerLetter"/>
      <w:lvlText w:val="%5."/>
      <w:lvlJc w:val="left"/>
      <w:pPr>
        <w:ind w:left="3742" w:hanging="360"/>
      </w:pPr>
    </w:lvl>
    <w:lvl w:ilvl="5" w:tplc="0408001B" w:tentative="1">
      <w:start w:val="1"/>
      <w:numFmt w:val="lowerRoman"/>
      <w:lvlText w:val="%6."/>
      <w:lvlJc w:val="right"/>
      <w:pPr>
        <w:ind w:left="4462" w:hanging="180"/>
      </w:pPr>
    </w:lvl>
    <w:lvl w:ilvl="6" w:tplc="0408000F" w:tentative="1">
      <w:start w:val="1"/>
      <w:numFmt w:val="decimal"/>
      <w:lvlText w:val="%7."/>
      <w:lvlJc w:val="left"/>
      <w:pPr>
        <w:ind w:left="5182" w:hanging="360"/>
      </w:pPr>
    </w:lvl>
    <w:lvl w:ilvl="7" w:tplc="04080019" w:tentative="1">
      <w:start w:val="1"/>
      <w:numFmt w:val="lowerLetter"/>
      <w:lvlText w:val="%8."/>
      <w:lvlJc w:val="left"/>
      <w:pPr>
        <w:ind w:left="5902" w:hanging="360"/>
      </w:pPr>
    </w:lvl>
    <w:lvl w:ilvl="8" w:tplc="040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9">
    <w:nsid w:val="5461594C"/>
    <w:multiLevelType w:val="multilevel"/>
    <w:tmpl w:val="A93E4A72"/>
    <w:lvl w:ilvl="0">
      <w:start w:val="12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60">
    <w:nsid w:val="58237ECB"/>
    <w:multiLevelType w:val="multilevel"/>
    <w:tmpl w:val="1D385B5C"/>
    <w:lvl w:ilvl="0">
      <w:start w:val="10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1">
    <w:nsid w:val="58737726"/>
    <w:multiLevelType w:val="hybridMultilevel"/>
    <w:tmpl w:val="4F1AF5A8"/>
    <w:lvl w:ilvl="0" w:tplc="B5B2F5E2">
      <w:start w:val="1"/>
      <w:numFmt w:val="lowerRoman"/>
      <w:lvlText w:val="%1."/>
      <w:lvlJc w:val="right"/>
      <w:pPr>
        <w:ind w:left="2572" w:hanging="360"/>
      </w:pPr>
      <w:rPr>
        <w:rFonts w:ascii="Verdana" w:hAnsi="Verdana" w:hint="default"/>
      </w:rPr>
    </w:lvl>
    <w:lvl w:ilvl="1" w:tplc="04080019" w:tentative="1">
      <w:start w:val="1"/>
      <w:numFmt w:val="lowerLetter"/>
      <w:lvlText w:val="%2."/>
      <w:lvlJc w:val="left"/>
      <w:pPr>
        <w:ind w:left="3292" w:hanging="360"/>
      </w:pPr>
    </w:lvl>
    <w:lvl w:ilvl="2" w:tplc="0408001B" w:tentative="1">
      <w:start w:val="1"/>
      <w:numFmt w:val="lowerRoman"/>
      <w:lvlText w:val="%3."/>
      <w:lvlJc w:val="right"/>
      <w:pPr>
        <w:ind w:left="4012" w:hanging="180"/>
      </w:pPr>
    </w:lvl>
    <w:lvl w:ilvl="3" w:tplc="0408000F" w:tentative="1">
      <w:start w:val="1"/>
      <w:numFmt w:val="decimal"/>
      <w:lvlText w:val="%4."/>
      <w:lvlJc w:val="left"/>
      <w:pPr>
        <w:ind w:left="4732" w:hanging="360"/>
      </w:pPr>
    </w:lvl>
    <w:lvl w:ilvl="4" w:tplc="04080019" w:tentative="1">
      <w:start w:val="1"/>
      <w:numFmt w:val="lowerLetter"/>
      <w:lvlText w:val="%5."/>
      <w:lvlJc w:val="left"/>
      <w:pPr>
        <w:ind w:left="5452" w:hanging="360"/>
      </w:pPr>
    </w:lvl>
    <w:lvl w:ilvl="5" w:tplc="0408001B" w:tentative="1">
      <w:start w:val="1"/>
      <w:numFmt w:val="lowerRoman"/>
      <w:lvlText w:val="%6."/>
      <w:lvlJc w:val="right"/>
      <w:pPr>
        <w:ind w:left="6172" w:hanging="180"/>
      </w:pPr>
    </w:lvl>
    <w:lvl w:ilvl="6" w:tplc="0408000F" w:tentative="1">
      <w:start w:val="1"/>
      <w:numFmt w:val="decimal"/>
      <w:lvlText w:val="%7."/>
      <w:lvlJc w:val="left"/>
      <w:pPr>
        <w:ind w:left="6892" w:hanging="360"/>
      </w:pPr>
    </w:lvl>
    <w:lvl w:ilvl="7" w:tplc="04080019" w:tentative="1">
      <w:start w:val="1"/>
      <w:numFmt w:val="lowerLetter"/>
      <w:lvlText w:val="%8."/>
      <w:lvlJc w:val="left"/>
      <w:pPr>
        <w:ind w:left="7612" w:hanging="360"/>
      </w:pPr>
    </w:lvl>
    <w:lvl w:ilvl="8" w:tplc="0408001B" w:tentative="1">
      <w:start w:val="1"/>
      <w:numFmt w:val="lowerRoman"/>
      <w:lvlText w:val="%9."/>
      <w:lvlJc w:val="right"/>
      <w:pPr>
        <w:ind w:left="8332" w:hanging="180"/>
      </w:pPr>
    </w:lvl>
  </w:abstractNum>
  <w:abstractNum w:abstractNumId="62">
    <w:nsid w:val="5A60592E"/>
    <w:multiLevelType w:val="multilevel"/>
    <w:tmpl w:val="4D1E0AC0"/>
    <w:lvl w:ilvl="0">
      <w:start w:val="11"/>
      <w:numFmt w:val="decimal"/>
      <w:lvlText w:val="%1"/>
      <w:lvlJc w:val="left"/>
      <w:pPr>
        <w:ind w:left="480" w:hanging="480"/>
      </w:pPr>
      <w:rPr>
        <w:rFonts w:cs="Arial"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  <w:b/>
      </w:rPr>
    </w:lvl>
  </w:abstractNum>
  <w:abstractNum w:abstractNumId="63">
    <w:nsid w:val="5E442DDD"/>
    <w:multiLevelType w:val="multilevel"/>
    <w:tmpl w:val="748EF424"/>
    <w:lvl w:ilvl="0">
      <w:start w:val="1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4">
    <w:nsid w:val="5EC33286"/>
    <w:multiLevelType w:val="multilevel"/>
    <w:tmpl w:val="EA2C4ED0"/>
    <w:lvl w:ilvl="0">
      <w:start w:val="1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5">
    <w:nsid w:val="60264CC1"/>
    <w:multiLevelType w:val="hybridMultilevel"/>
    <w:tmpl w:val="F3F6CE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0E5074B"/>
    <w:multiLevelType w:val="multilevel"/>
    <w:tmpl w:val="04E4F8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7">
    <w:nsid w:val="63E478E8"/>
    <w:multiLevelType w:val="hybridMultilevel"/>
    <w:tmpl w:val="E57A25EC"/>
    <w:lvl w:ilvl="0" w:tplc="26EA682C">
      <w:start w:val="1"/>
      <w:numFmt w:val="lowerRoman"/>
      <w:lvlText w:val="%1."/>
      <w:lvlJc w:val="left"/>
      <w:pPr>
        <w:ind w:left="862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8">
    <w:nsid w:val="643170E0"/>
    <w:multiLevelType w:val="hybridMultilevel"/>
    <w:tmpl w:val="1F80DB14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9">
    <w:nsid w:val="6C6F3967"/>
    <w:multiLevelType w:val="hybridMultilevel"/>
    <w:tmpl w:val="C5EC8C94"/>
    <w:lvl w:ilvl="0" w:tplc="0408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0">
    <w:nsid w:val="6D6C1E6B"/>
    <w:multiLevelType w:val="hybridMultilevel"/>
    <w:tmpl w:val="611CD3EE"/>
    <w:lvl w:ilvl="0" w:tplc="E540705E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FFB44AB"/>
    <w:multiLevelType w:val="multilevel"/>
    <w:tmpl w:val="4790F078"/>
    <w:lvl w:ilvl="0">
      <w:start w:val="10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2">
    <w:nsid w:val="74EB1D3C"/>
    <w:multiLevelType w:val="hybridMultilevel"/>
    <w:tmpl w:val="F30E11FC"/>
    <w:lvl w:ilvl="0" w:tplc="95E4D4AE">
      <w:start w:val="3"/>
      <w:numFmt w:val="decimal"/>
      <w:lvlText w:val="%1.1"/>
      <w:lvlJc w:val="left"/>
      <w:pPr>
        <w:ind w:left="86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82" w:hanging="360"/>
      </w:pPr>
    </w:lvl>
    <w:lvl w:ilvl="2" w:tplc="0408001B" w:tentative="1">
      <w:start w:val="1"/>
      <w:numFmt w:val="lowerRoman"/>
      <w:lvlText w:val="%3."/>
      <w:lvlJc w:val="right"/>
      <w:pPr>
        <w:ind w:left="2302" w:hanging="180"/>
      </w:pPr>
    </w:lvl>
    <w:lvl w:ilvl="3" w:tplc="0408000F" w:tentative="1">
      <w:start w:val="1"/>
      <w:numFmt w:val="decimal"/>
      <w:lvlText w:val="%4."/>
      <w:lvlJc w:val="left"/>
      <w:pPr>
        <w:ind w:left="3022" w:hanging="360"/>
      </w:pPr>
    </w:lvl>
    <w:lvl w:ilvl="4" w:tplc="04080019" w:tentative="1">
      <w:start w:val="1"/>
      <w:numFmt w:val="lowerLetter"/>
      <w:lvlText w:val="%5."/>
      <w:lvlJc w:val="left"/>
      <w:pPr>
        <w:ind w:left="3742" w:hanging="360"/>
      </w:pPr>
    </w:lvl>
    <w:lvl w:ilvl="5" w:tplc="0408001B" w:tentative="1">
      <w:start w:val="1"/>
      <w:numFmt w:val="lowerRoman"/>
      <w:lvlText w:val="%6."/>
      <w:lvlJc w:val="right"/>
      <w:pPr>
        <w:ind w:left="4462" w:hanging="180"/>
      </w:pPr>
    </w:lvl>
    <w:lvl w:ilvl="6" w:tplc="0408000F" w:tentative="1">
      <w:start w:val="1"/>
      <w:numFmt w:val="decimal"/>
      <w:lvlText w:val="%7."/>
      <w:lvlJc w:val="left"/>
      <w:pPr>
        <w:ind w:left="5182" w:hanging="360"/>
      </w:pPr>
    </w:lvl>
    <w:lvl w:ilvl="7" w:tplc="04080019" w:tentative="1">
      <w:start w:val="1"/>
      <w:numFmt w:val="lowerLetter"/>
      <w:lvlText w:val="%8."/>
      <w:lvlJc w:val="left"/>
      <w:pPr>
        <w:ind w:left="5902" w:hanging="360"/>
      </w:pPr>
    </w:lvl>
    <w:lvl w:ilvl="8" w:tplc="040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>
    <w:nsid w:val="77D327D9"/>
    <w:multiLevelType w:val="hybridMultilevel"/>
    <w:tmpl w:val="D1589B4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0408000F">
      <w:start w:val="1"/>
      <w:numFmt w:val="decimal"/>
      <w:lvlText w:val="%4."/>
      <w:lvlJc w:val="left"/>
      <w:pPr>
        <w:ind w:left="3240" w:hanging="360"/>
      </w:pPr>
    </w:lvl>
    <w:lvl w:ilvl="4" w:tplc="04080019">
      <w:start w:val="1"/>
      <w:numFmt w:val="lowerLetter"/>
      <w:lvlText w:val="%5."/>
      <w:lvlJc w:val="left"/>
      <w:pPr>
        <w:ind w:left="3960" w:hanging="360"/>
      </w:pPr>
    </w:lvl>
    <w:lvl w:ilvl="5" w:tplc="0408001B">
      <w:start w:val="1"/>
      <w:numFmt w:val="lowerRoman"/>
      <w:lvlText w:val="%6."/>
      <w:lvlJc w:val="right"/>
      <w:pPr>
        <w:ind w:left="4680" w:hanging="180"/>
      </w:pPr>
    </w:lvl>
    <w:lvl w:ilvl="6" w:tplc="0408000F">
      <w:start w:val="1"/>
      <w:numFmt w:val="decimal"/>
      <w:lvlText w:val="%7."/>
      <w:lvlJc w:val="left"/>
      <w:pPr>
        <w:ind w:left="5400" w:hanging="360"/>
      </w:pPr>
    </w:lvl>
    <w:lvl w:ilvl="7" w:tplc="04080019">
      <w:start w:val="1"/>
      <w:numFmt w:val="lowerLetter"/>
      <w:lvlText w:val="%8."/>
      <w:lvlJc w:val="left"/>
      <w:pPr>
        <w:ind w:left="6120" w:hanging="360"/>
      </w:pPr>
    </w:lvl>
    <w:lvl w:ilvl="8" w:tplc="0408001B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77D56DED"/>
    <w:multiLevelType w:val="hybridMultilevel"/>
    <w:tmpl w:val="F30E11FC"/>
    <w:lvl w:ilvl="0" w:tplc="95E4D4AE">
      <w:start w:val="3"/>
      <w:numFmt w:val="decimal"/>
      <w:lvlText w:val="%1.1"/>
      <w:lvlJc w:val="left"/>
      <w:pPr>
        <w:ind w:left="86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82" w:hanging="360"/>
      </w:pPr>
    </w:lvl>
    <w:lvl w:ilvl="2" w:tplc="0408001B" w:tentative="1">
      <w:start w:val="1"/>
      <w:numFmt w:val="lowerRoman"/>
      <w:lvlText w:val="%3."/>
      <w:lvlJc w:val="right"/>
      <w:pPr>
        <w:ind w:left="2302" w:hanging="180"/>
      </w:pPr>
    </w:lvl>
    <w:lvl w:ilvl="3" w:tplc="0408000F" w:tentative="1">
      <w:start w:val="1"/>
      <w:numFmt w:val="decimal"/>
      <w:lvlText w:val="%4."/>
      <w:lvlJc w:val="left"/>
      <w:pPr>
        <w:ind w:left="3022" w:hanging="360"/>
      </w:pPr>
    </w:lvl>
    <w:lvl w:ilvl="4" w:tplc="04080019" w:tentative="1">
      <w:start w:val="1"/>
      <w:numFmt w:val="lowerLetter"/>
      <w:lvlText w:val="%5."/>
      <w:lvlJc w:val="left"/>
      <w:pPr>
        <w:ind w:left="3742" w:hanging="360"/>
      </w:pPr>
    </w:lvl>
    <w:lvl w:ilvl="5" w:tplc="0408001B" w:tentative="1">
      <w:start w:val="1"/>
      <w:numFmt w:val="lowerRoman"/>
      <w:lvlText w:val="%6."/>
      <w:lvlJc w:val="right"/>
      <w:pPr>
        <w:ind w:left="4462" w:hanging="180"/>
      </w:pPr>
    </w:lvl>
    <w:lvl w:ilvl="6" w:tplc="0408000F" w:tentative="1">
      <w:start w:val="1"/>
      <w:numFmt w:val="decimal"/>
      <w:lvlText w:val="%7."/>
      <w:lvlJc w:val="left"/>
      <w:pPr>
        <w:ind w:left="5182" w:hanging="360"/>
      </w:pPr>
    </w:lvl>
    <w:lvl w:ilvl="7" w:tplc="04080019" w:tentative="1">
      <w:start w:val="1"/>
      <w:numFmt w:val="lowerLetter"/>
      <w:lvlText w:val="%8."/>
      <w:lvlJc w:val="left"/>
      <w:pPr>
        <w:ind w:left="5902" w:hanging="360"/>
      </w:pPr>
    </w:lvl>
    <w:lvl w:ilvl="8" w:tplc="040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5">
    <w:nsid w:val="78826AAF"/>
    <w:multiLevelType w:val="hybridMultilevel"/>
    <w:tmpl w:val="4926C6E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8C6124B"/>
    <w:multiLevelType w:val="multilevel"/>
    <w:tmpl w:val="09EC25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7">
    <w:nsid w:val="7B2B06C4"/>
    <w:multiLevelType w:val="hybridMultilevel"/>
    <w:tmpl w:val="697C4B36"/>
    <w:lvl w:ilvl="0" w:tplc="EC342094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7CE70B7A"/>
    <w:multiLevelType w:val="multilevel"/>
    <w:tmpl w:val="DE1207B0"/>
    <w:lvl w:ilvl="0">
      <w:start w:val="1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79">
    <w:nsid w:val="7D2E11A3"/>
    <w:multiLevelType w:val="hybridMultilevel"/>
    <w:tmpl w:val="F30E11FC"/>
    <w:lvl w:ilvl="0" w:tplc="95E4D4AE">
      <w:start w:val="3"/>
      <w:numFmt w:val="decimal"/>
      <w:lvlText w:val="%1.1"/>
      <w:lvlJc w:val="left"/>
      <w:pPr>
        <w:ind w:left="86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82" w:hanging="360"/>
      </w:pPr>
    </w:lvl>
    <w:lvl w:ilvl="2" w:tplc="0408001B" w:tentative="1">
      <w:start w:val="1"/>
      <w:numFmt w:val="lowerRoman"/>
      <w:lvlText w:val="%3."/>
      <w:lvlJc w:val="right"/>
      <w:pPr>
        <w:ind w:left="2302" w:hanging="180"/>
      </w:pPr>
    </w:lvl>
    <w:lvl w:ilvl="3" w:tplc="0408000F" w:tentative="1">
      <w:start w:val="1"/>
      <w:numFmt w:val="decimal"/>
      <w:lvlText w:val="%4."/>
      <w:lvlJc w:val="left"/>
      <w:pPr>
        <w:ind w:left="3022" w:hanging="360"/>
      </w:pPr>
    </w:lvl>
    <w:lvl w:ilvl="4" w:tplc="04080019" w:tentative="1">
      <w:start w:val="1"/>
      <w:numFmt w:val="lowerLetter"/>
      <w:lvlText w:val="%5."/>
      <w:lvlJc w:val="left"/>
      <w:pPr>
        <w:ind w:left="3742" w:hanging="360"/>
      </w:pPr>
    </w:lvl>
    <w:lvl w:ilvl="5" w:tplc="0408001B" w:tentative="1">
      <w:start w:val="1"/>
      <w:numFmt w:val="lowerRoman"/>
      <w:lvlText w:val="%6."/>
      <w:lvlJc w:val="right"/>
      <w:pPr>
        <w:ind w:left="4462" w:hanging="180"/>
      </w:pPr>
    </w:lvl>
    <w:lvl w:ilvl="6" w:tplc="0408000F" w:tentative="1">
      <w:start w:val="1"/>
      <w:numFmt w:val="decimal"/>
      <w:lvlText w:val="%7."/>
      <w:lvlJc w:val="left"/>
      <w:pPr>
        <w:ind w:left="5182" w:hanging="360"/>
      </w:pPr>
    </w:lvl>
    <w:lvl w:ilvl="7" w:tplc="04080019" w:tentative="1">
      <w:start w:val="1"/>
      <w:numFmt w:val="lowerLetter"/>
      <w:lvlText w:val="%8."/>
      <w:lvlJc w:val="left"/>
      <w:pPr>
        <w:ind w:left="5902" w:hanging="360"/>
      </w:pPr>
    </w:lvl>
    <w:lvl w:ilvl="8" w:tplc="0408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52"/>
  </w:num>
  <w:num w:numId="3">
    <w:abstractNumId w:val="53"/>
  </w:num>
  <w:num w:numId="4">
    <w:abstractNumId w:val="25"/>
  </w:num>
  <w:num w:numId="5">
    <w:abstractNumId w:val="48"/>
  </w:num>
  <w:num w:numId="6">
    <w:abstractNumId w:val="61"/>
  </w:num>
  <w:num w:numId="7">
    <w:abstractNumId w:val="66"/>
  </w:num>
  <w:num w:numId="8">
    <w:abstractNumId w:val="76"/>
  </w:num>
  <w:num w:numId="9">
    <w:abstractNumId w:val="50"/>
  </w:num>
  <w:num w:numId="10">
    <w:abstractNumId w:val="77"/>
  </w:num>
  <w:num w:numId="11">
    <w:abstractNumId w:val="40"/>
  </w:num>
  <w:num w:numId="12">
    <w:abstractNumId w:val="56"/>
  </w:num>
  <w:num w:numId="13">
    <w:abstractNumId w:val="54"/>
  </w:num>
  <w:num w:numId="14">
    <w:abstractNumId w:val="47"/>
  </w:num>
  <w:num w:numId="15">
    <w:abstractNumId w:val="60"/>
  </w:num>
  <w:num w:numId="16">
    <w:abstractNumId w:val="46"/>
  </w:num>
  <w:num w:numId="17">
    <w:abstractNumId w:val="28"/>
  </w:num>
  <w:num w:numId="18">
    <w:abstractNumId w:val="71"/>
  </w:num>
  <w:num w:numId="19">
    <w:abstractNumId w:val="49"/>
  </w:num>
  <w:num w:numId="20">
    <w:abstractNumId w:val="62"/>
  </w:num>
  <w:num w:numId="21">
    <w:abstractNumId w:val="59"/>
  </w:num>
  <w:num w:numId="22">
    <w:abstractNumId w:val="78"/>
  </w:num>
  <w:num w:numId="23">
    <w:abstractNumId w:val="41"/>
  </w:num>
  <w:num w:numId="24">
    <w:abstractNumId w:val="63"/>
  </w:num>
  <w:num w:numId="25">
    <w:abstractNumId w:val="23"/>
  </w:num>
  <w:num w:numId="26">
    <w:abstractNumId w:val="64"/>
  </w:num>
  <w:num w:numId="27">
    <w:abstractNumId w:val="30"/>
  </w:num>
  <w:num w:numId="28">
    <w:abstractNumId w:val="33"/>
  </w:num>
  <w:num w:numId="29">
    <w:abstractNumId w:val="65"/>
  </w:num>
  <w:num w:numId="30">
    <w:abstractNumId w:val="35"/>
  </w:num>
  <w:num w:numId="31">
    <w:abstractNumId w:val="31"/>
  </w:num>
  <w:num w:numId="32">
    <w:abstractNumId w:val="38"/>
  </w:num>
  <w:num w:numId="33">
    <w:abstractNumId w:val="69"/>
  </w:num>
  <w:num w:numId="34">
    <w:abstractNumId w:val="42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5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</w:num>
  <w:num w:numId="50">
    <w:abstractNumId w:val="27"/>
  </w:num>
  <w:num w:numId="51">
    <w:abstractNumId w:val="79"/>
  </w:num>
  <w:num w:numId="52">
    <w:abstractNumId w:val="24"/>
  </w:num>
  <w:num w:numId="53">
    <w:abstractNumId w:val="58"/>
  </w:num>
  <w:num w:numId="54">
    <w:abstractNumId w:val="74"/>
  </w:num>
  <w:num w:numId="55">
    <w:abstractNumId w:val="72"/>
  </w:num>
  <w:num w:numId="56">
    <w:abstractNumId w:val="32"/>
  </w:num>
  <w:num w:numId="57">
    <w:abstractNumId w:val="67"/>
  </w:num>
  <w:num w:numId="58">
    <w:abstractNumId w:val="68"/>
  </w:num>
  <w:num w:numId="59">
    <w:abstractNumId w:val="43"/>
  </w:num>
  <w:num w:numId="60">
    <w:abstractNumId w:val="29"/>
  </w:num>
  <w:num w:numId="61">
    <w:abstractNumId w:val="34"/>
  </w:num>
  <w:num w:numId="62">
    <w:abstractNumId w:val="45"/>
  </w:num>
  <w:num w:numId="63">
    <w:abstractNumId w:val="57"/>
  </w:num>
  <w:num w:numId="64">
    <w:abstractNumId w:val="51"/>
  </w:num>
  <w:num w:numId="65">
    <w:abstractNumId w:val="70"/>
  </w:num>
  <w:num w:numId="66">
    <w:abstractNumId w:val="22"/>
  </w:num>
  <w:numIdMacAtCleanup w:val="5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ntelis Kazatzis">
    <w15:presenceInfo w15:providerId="AD" w15:userId="S-1-5-21-4036475378-2340900318-230182452-1515"/>
  </w15:person>
  <w15:person w15:author="Rania Valta">
    <w15:presenceInfo w15:providerId="None" w15:userId="Rania Val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4B6"/>
    <w:rsid w:val="0000059D"/>
    <w:rsid w:val="00000EBE"/>
    <w:rsid w:val="000021F7"/>
    <w:rsid w:val="00002775"/>
    <w:rsid w:val="000032BD"/>
    <w:rsid w:val="0000330E"/>
    <w:rsid w:val="00004383"/>
    <w:rsid w:val="00006731"/>
    <w:rsid w:val="000071CA"/>
    <w:rsid w:val="00007BEA"/>
    <w:rsid w:val="000108C7"/>
    <w:rsid w:val="0001195E"/>
    <w:rsid w:val="00011B5F"/>
    <w:rsid w:val="000120BC"/>
    <w:rsid w:val="000149FD"/>
    <w:rsid w:val="00017049"/>
    <w:rsid w:val="00017D09"/>
    <w:rsid w:val="00021943"/>
    <w:rsid w:val="00022521"/>
    <w:rsid w:val="000235A5"/>
    <w:rsid w:val="000239F9"/>
    <w:rsid w:val="00023D32"/>
    <w:rsid w:val="00023F16"/>
    <w:rsid w:val="00026869"/>
    <w:rsid w:val="00030A75"/>
    <w:rsid w:val="0003208E"/>
    <w:rsid w:val="00035B06"/>
    <w:rsid w:val="00036C94"/>
    <w:rsid w:val="000373C2"/>
    <w:rsid w:val="00037787"/>
    <w:rsid w:val="00037A37"/>
    <w:rsid w:val="00040809"/>
    <w:rsid w:val="00040880"/>
    <w:rsid w:val="00042115"/>
    <w:rsid w:val="00043179"/>
    <w:rsid w:val="000438FA"/>
    <w:rsid w:val="00044617"/>
    <w:rsid w:val="00044948"/>
    <w:rsid w:val="00045860"/>
    <w:rsid w:val="00046289"/>
    <w:rsid w:val="000465C7"/>
    <w:rsid w:val="00046EF2"/>
    <w:rsid w:val="00046F03"/>
    <w:rsid w:val="00047F34"/>
    <w:rsid w:val="000503E1"/>
    <w:rsid w:val="000513B9"/>
    <w:rsid w:val="000517BB"/>
    <w:rsid w:val="00052150"/>
    <w:rsid w:val="00052768"/>
    <w:rsid w:val="00053E35"/>
    <w:rsid w:val="00056170"/>
    <w:rsid w:val="00057224"/>
    <w:rsid w:val="00061061"/>
    <w:rsid w:val="0006111A"/>
    <w:rsid w:val="0006215A"/>
    <w:rsid w:val="00063E3A"/>
    <w:rsid w:val="000644D9"/>
    <w:rsid w:val="00065E4A"/>
    <w:rsid w:val="00070769"/>
    <w:rsid w:val="00071ADD"/>
    <w:rsid w:val="00071D76"/>
    <w:rsid w:val="00072C3E"/>
    <w:rsid w:val="00072DA2"/>
    <w:rsid w:val="000733DB"/>
    <w:rsid w:val="00075ABE"/>
    <w:rsid w:val="00075E0E"/>
    <w:rsid w:val="000806DA"/>
    <w:rsid w:val="00081229"/>
    <w:rsid w:val="000813E1"/>
    <w:rsid w:val="000831F1"/>
    <w:rsid w:val="000839DF"/>
    <w:rsid w:val="00086E0B"/>
    <w:rsid w:val="000873AB"/>
    <w:rsid w:val="000875C9"/>
    <w:rsid w:val="00087763"/>
    <w:rsid w:val="0009123C"/>
    <w:rsid w:val="00092566"/>
    <w:rsid w:val="0009391A"/>
    <w:rsid w:val="00094C6B"/>
    <w:rsid w:val="000A17FF"/>
    <w:rsid w:val="000A1B3B"/>
    <w:rsid w:val="000A1BA9"/>
    <w:rsid w:val="000A2687"/>
    <w:rsid w:val="000A34DE"/>
    <w:rsid w:val="000A4746"/>
    <w:rsid w:val="000A61F1"/>
    <w:rsid w:val="000A6BE8"/>
    <w:rsid w:val="000A6F6E"/>
    <w:rsid w:val="000A720A"/>
    <w:rsid w:val="000A7529"/>
    <w:rsid w:val="000A75E9"/>
    <w:rsid w:val="000B2B90"/>
    <w:rsid w:val="000B2C3C"/>
    <w:rsid w:val="000B2C9B"/>
    <w:rsid w:val="000B3570"/>
    <w:rsid w:val="000B7E24"/>
    <w:rsid w:val="000C1FB7"/>
    <w:rsid w:val="000C2B20"/>
    <w:rsid w:val="000C2C8B"/>
    <w:rsid w:val="000C3D24"/>
    <w:rsid w:val="000C65FC"/>
    <w:rsid w:val="000D2FE5"/>
    <w:rsid w:val="000D4C1C"/>
    <w:rsid w:val="000D4F62"/>
    <w:rsid w:val="000D5458"/>
    <w:rsid w:val="000D61C9"/>
    <w:rsid w:val="000D6289"/>
    <w:rsid w:val="000D71FC"/>
    <w:rsid w:val="000D770E"/>
    <w:rsid w:val="000D7715"/>
    <w:rsid w:val="000E525A"/>
    <w:rsid w:val="000E5C0C"/>
    <w:rsid w:val="000F250C"/>
    <w:rsid w:val="000F3323"/>
    <w:rsid w:val="000F39F8"/>
    <w:rsid w:val="000F3C2C"/>
    <w:rsid w:val="000F3C33"/>
    <w:rsid w:val="000F4364"/>
    <w:rsid w:val="000F509F"/>
    <w:rsid w:val="000F68DB"/>
    <w:rsid w:val="000F74D0"/>
    <w:rsid w:val="0010067B"/>
    <w:rsid w:val="00100F2F"/>
    <w:rsid w:val="00103083"/>
    <w:rsid w:val="0010397D"/>
    <w:rsid w:val="001039E1"/>
    <w:rsid w:val="0010408C"/>
    <w:rsid w:val="00105064"/>
    <w:rsid w:val="00105A06"/>
    <w:rsid w:val="00106342"/>
    <w:rsid w:val="00106356"/>
    <w:rsid w:val="001074C3"/>
    <w:rsid w:val="00107831"/>
    <w:rsid w:val="001101DD"/>
    <w:rsid w:val="0011049A"/>
    <w:rsid w:val="00111C2E"/>
    <w:rsid w:val="00111F04"/>
    <w:rsid w:val="00113026"/>
    <w:rsid w:val="00113A7B"/>
    <w:rsid w:val="00114185"/>
    <w:rsid w:val="0011449C"/>
    <w:rsid w:val="001155FA"/>
    <w:rsid w:val="001158DC"/>
    <w:rsid w:val="00116C09"/>
    <w:rsid w:val="001174E8"/>
    <w:rsid w:val="001179AE"/>
    <w:rsid w:val="00120340"/>
    <w:rsid w:val="001206B0"/>
    <w:rsid w:val="00120A79"/>
    <w:rsid w:val="0012107B"/>
    <w:rsid w:val="00121D75"/>
    <w:rsid w:val="00122642"/>
    <w:rsid w:val="00122CC1"/>
    <w:rsid w:val="001257DD"/>
    <w:rsid w:val="0012624C"/>
    <w:rsid w:val="00127601"/>
    <w:rsid w:val="001307CB"/>
    <w:rsid w:val="00131BDB"/>
    <w:rsid w:val="0013315B"/>
    <w:rsid w:val="00134929"/>
    <w:rsid w:val="00135238"/>
    <w:rsid w:val="00135400"/>
    <w:rsid w:val="00135888"/>
    <w:rsid w:val="00135D6E"/>
    <w:rsid w:val="00135EE5"/>
    <w:rsid w:val="001367F2"/>
    <w:rsid w:val="001377AC"/>
    <w:rsid w:val="00137DD9"/>
    <w:rsid w:val="0014098A"/>
    <w:rsid w:val="0014219D"/>
    <w:rsid w:val="00142B88"/>
    <w:rsid w:val="00142C42"/>
    <w:rsid w:val="00144373"/>
    <w:rsid w:val="00145059"/>
    <w:rsid w:val="00145FEE"/>
    <w:rsid w:val="001472EB"/>
    <w:rsid w:val="00150C29"/>
    <w:rsid w:val="00150F18"/>
    <w:rsid w:val="00151770"/>
    <w:rsid w:val="0015211A"/>
    <w:rsid w:val="00152DF5"/>
    <w:rsid w:val="001536BC"/>
    <w:rsid w:val="001538AD"/>
    <w:rsid w:val="0015591D"/>
    <w:rsid w:val="00156B8D"/>
    <w:rsid w:val="001577F0"/>
    <w:rsid w:val="0016120B"/>
    <w:rsid w:val="00161914"/>
    <w:rsid w:val="00162BA2"/>
    <w:rsid w:val="00163CB6"/>
    <w:rsid w:val="00163F66"/>
    <w:rsid w:val="0016431B"/>
    <w:rsid w:val="001645B5"/>
    <w:rsid w:val="00165AE4"/>
    <w:rsid w:val="0016780E"/>
    <w:rsid w:val="00167F20"/>
    <w:rsid w:val="00167F42"/>
    <w:rsid w:val="00170D08"/>
    <w:rsid w:val="001719C6"/>
    <w:rsid w:val="001722DC"/>
    <w:rsid w:val="00172B18"/>
    <w:rsid w:val="00172C98"/>
    <w:rsid w:val="00174D3C"/>
    <w:rsid w:val="001770B4"/>
    <w:rsid w:val="0018070A"/>
    <w:rsid w:val="00180B0F"/>
    <w:rsid w:val="00181494"/>
    <w:rsid w:val="00181B54"/>
    <w:rsid w:val="001822B2"/>
    <w:rsid w:val="00184BDE"/>
    <w:rsid w:val="00185B8F"/>
    <w:rsid w:val="00185E5B"/>
    <w:rsid w:val="001861D6"/>
    <w:rsid w:val="00186AE5"/>
    <w:rsid w:val="00187E94"/>
    <w:rsid w:val="001923FA"/>
    <w:rsid w:val="00192775"/>
    <w:rsid w:val="001928E6"/>
    <w:rsid w:val="00192D91"/>
    <w:rsid w:val="00192E3F"/>
    <w:rsid w:val="00193D19"/>
    <w:rsid w:val="001953F8"/>
    <w:rsid w:val="00195641"/>
    <w:rsid w:val="001959A9"/>
    <w:rsid w:val="00195BB6"/>
    <w:rsid w:val="001A14E0"/>
    <w:rsid w:val="001A273A"/>
    <w:rsid w:val="001A2E23"/>
    <w:rsid w:val="001A30F9"/>
    <w:rsid w:val="001A3CFD"/>
    <w:rsid w:val="001A6470"/>
    <w:rsid w:val="001A70AF"/>
    <w:rsid w:val="001A74BB"/>
    <w:rsid w:val="001A7A8C"/>
    <w:rsid w:val="001A7B8A"/>
    <w:rsid w:val="001B066D"/>
    <w:rsid w:val="001B0CC5"/>
    <w:rsid w:val="001B2C1F"/>
    <w:rsid w:val="001B2D0C"/>
    <w:rsid w:val="001B5034"/>
    <w:rsid w:val="001B55A0"/>
    <w:rsid w:val="001B765D"/>
    <w:rsid w:val="001B76E4"/>
    <w:rsid w:val="001B7729"/>
    <w:rsid w:val="001B78FA"/>
    <w:rsid w:val="001C1AB4"/>
    <w:rsid w:val="001C5824"/>
    <w:rsid w:val="001C5C01"/>
    <w:rsid w:val="001C7D70"/>
    <w:rsid w:val="001D0DC2"/>
    <w:rsid w:val="001D1352"/>
    <w:rsid w:val="001D1DD3"/>
    <w:rsid w:val="001D3DC8"/>
    <w:rsid w:val="001D450F"/>
    <w:rsid w:val="001D4BB6"/>
    <w:rsid w:val="001E0397"/>
    <w:rsid w:val="001E13A8"/>
    <w:rsid w:val="001E3B81"/>
    <w:rsid w:val="001E4250"/>
    <w:rsid w:val="001E5526"/>
    <w:rsid w:val="001E6C96"/>
    <w:rsid w:val="001E6D41"/>
    <w:rsid w:val="001F0004"/>
    <w:rsid w:val="001F1F91"/>
    <w:rsid w:val="001F3587"/>
    <w:rsid w:val="001F376A"/>
    <w:rsid w:val="001F443B"/>
    <w:rsid w:val="001F46BE"/>
    <w:rsid w:val="001F62C0"/>
    <w:rsid w:val="001F6F24"/>
    <w:rsid w:val="002011F3"/>
    <w:rsid w:val="00201325"/>
    <w:rsid w:val="00201FFF"/>
    <w:rsid w:val="00202C29"/>
    <w:rsid w:val="00203571"/>
    <w:rsid w:val="00204E87"/>
    <w:rsid w:val="002051C3"/>
    <w:rsid w:val="00205CCD"/>
    <w:rsid w:val="002072D9"/>
    <w:rsid w:val="00211DD7"/>
    <w:rsid w:val="00212477"/>
    <w:rsid w:val="00212CD6"/>
    <w:rsid w:val="00213880"/>
    <w:rsid w:val="00216007"/>
    <w:rsid w:val="0021620D"/>
    <w:rsid w:val="00216FC6"/>
    <w:rsid w:val="00217C05"/>
    <w:rsid w:val="00220112"/>
    <w:rsid w:val="002213F5"/>
    <w:rsid w:val="00221A80"/>
    <w:rsid w:val="00222BE7"/>
    <w:rsid w:val="00222DCE"/>
    <w:rsid w:val="00223630"/>
    <w:rsid w:val="00223BAB"/>
    <w:rsid w:val="00225861"/>
    <w:rsid w:val="00225CE5"/>
    <w:rsid w:val="002304DA"/>
    <w:rsid w:val="00230970"/>
    <w:rsid w:val="0023270F"/>
    <w:rsid w:val="00234EDC"/>
    <w:rsid w:val="00235ACC"/>
    <w:rsid w:val="0023671B"/>
    <w:rsid w:val="002369E3"/>
    <w:rsid w:val="00236CFF"/>
    <w:rsid w:val="00240964"/>
    <w:rsid w:val="00241013"/>
    <w:rsid w:val="0024168C"/>
    <w:rsid w:val="00242071"/>
    <w:rsid w:val="002425CA"/>
    <w:rsid w:val="00244441"/>
    <w:rsid w:val="00247621"/>
    <w:rsid w:val="00252385"/>
    <w:rsid w:val="002532CE"/>
    <w:rsid w:val="00253F99"/>
    <w:rsid w:val="00254FF7"/>
    <w:rsid w:val="00255332"/>
    <w:rsid w:val="002555BF"/>
    <w:rsid w:val="00255BD6"/>
    <w:rsid w:val="00255FBF"/>
    <w:rsid w:val="002566B2"/>
    <w:rsid w:val="00256A29"/>
    <w:rsid w:val="00261F1C"/>
    <w:rsid w:val="00263D84"/>
    <w:rsid w:val="00265D11"/>
    <w:rsid w:val="00266373"/>
    <w:rsid w:val="00266D3A"/>
    <w:rsid w:val="00266F47"/>
    <w:rsid w:val="00267204"/>
    <w:rsid w:val="002676B7"/>
    <w:rsid w:val="002713C8"/>
    <w:rsid w:val="00271D4B"/>
    <w:rsid w:val="0027364B"/>
    <w:rsid w:val="00274557"/>
    <w:rsid w:val="00274AB7"/>
    <w:rsid w:val="00275020"/>
    <w:rsid w:val="00275C35"/>
    <w:rsid w:val="00276ABB"/>
    <w:rsid w:val="00277C37"/>
    <w:rsid w:val="002802A1"/>
    <w:rsid w:val="0028090F"/>
    <w:rsid w:val="00281E87"/>
    <w:rsid w:val="00283DE2"/>
    <w:rsid w:val="00284385"/>
    <w:rsid w:val="002844F9"/>
    <w:rsid w:val="00284DE4"/>
    <w:rsid w:val="0028502A"/>
    <w:rsid w:val="0028660B"/>
    <w:rsid w:val="00286CBA"/>
    <w:rsid w:val="002907CB"/>
    <w:rsid w:val="002917CD"/>
    <w:rsid w:val="00293B5A"/>
    <w:rsid w:val="002952F1"/>
    <w:rsid w:val="002957DE"/>
    <w:rsid w:val="00295CF2"/>
    <w:rsid w:val="00296361"/>
    <w:rsid w:val="00296506"/>
    <w:rsid w:val="00297323"/>
    <w:rsid w:val="002A070A"/>
    <w:rsid w:val="002A1CA2"/>
    <w:rsid w:val="002A240E"/>
    <w:rsid w:val="002A2F87"/>
    <w:rsid w:val="002A2F8F"/>
    <w:rsid w:val="002A65A5"/>
    <w:rsid w:val="002A768C"/>
    <w:rsid w:val="002B1688"/>
    <w:rsid w:val="002B4700"/>
    <w:rsid w:val="002B4F62"/>
    <w:rsid w:val="002B55C4"/>
    <w:rsid w:val="002B6BED"/>
    <w:rsid w:val="002C2890"/>
    <w:rsid w:val="002C302B"/>
    <w:rsid w:val="002C4417"/>
    <w:rsid w:val="002C44F5"/>
    <w:rsid w:val="002C5BAA"/>
    <w:rsid w:val="002C7671"/>
    <w:rsid w:val="002D08CD"/>
    <w:rsid w:val="002D1096"/>
    <w:rsid w:val="002D16CC"/>
    <w:rsid w:val="002D31E1"/>
    <w:rsid w:val="002D4332"/>
    <w:rsid w:val="002D43E8"/>
    <w:rsid w:val="002D5177"/>
    <w:rsid w:val="002D5392"/>
    <w:rsid w:val="002D5ADA"/>
    <w:rsid w:val="002D620C"/>
    <w:rsid w:val="002D6D69"/>
    <w:rsid w:val="002D6DC3"/>
    <w:rsid w:val="002E000D"/>
    <w:rsid w:val="002E0605"/>
    <w:rsid w:val="002E110A"/>
    <w:rsid w:val="002E13D5"/>
    <w:rsid w:val="002E23CB"/>
    <w:rsid w:val="002E4DDC"/>
    <w:rsid w:val="002E56AD"/>
    <w:rsid w:val="002E5797"/>
    <w:rsid w:val="002E6022"/>
    <w:rsid w:val="002E6E8B"/>
    <w:rsid w:val="002E72C1"/>
    <w:rsid w:val="002E7EC0"/>
    <w:rsid w:val="002F03F1"/>
    <w:rsid w:val="002F2CEF"/>
    <w:rsid w:val="002F2F97"/>
    <w:rsid w:val="002F721F"/>
    <w:rsid w:val="002F7263"/>
    <w:rsid w:val="002F7FA8"/>
    <w:rsid w:val="00301B0E"/>
    <w:rsid w:val="00302637"/>
    <w:rsid w:val="00302F1C"/>
    <w:rsid w:val="00304100"/>
    <w:rsid w:val="0030546B"/>
    <w:rsid w:val="003061E7"/>
    <w:rsid w:val="003077C4"/>
    <w:rsid w:val="00310848"/>
    <w:rsid w:val="00310ADC"/>
    <w:rsid w:val="00310CA4"/>
    <w:rsid w:val="00310DE1"/>
    <w:rsid w:val="0031133B"/>
    <w:rsid w:val="00315599"/>
    <w:rsid w:val="00315CF4"/>
    <w:rsid w:val="00320645"/>
    <w:rsid w:val="0032108C"/>
    <w:rsid w:val="00321156"/>
    <w:rsid w:val="0032143B"/>
    <w:rsid w:val="0032169C"/>
    <w:rsid w:val="00321805"/>
    <w:rsid w:val="00323026"/>
    <w:rsid w:val="00323A96"/>
    <w:rsid w:val="00323BD4"/>
    <w:rsid w:val="00323DC4"/>
    <w:rsid w:val="00323DCC"/>
    <w:rsid w:val="0032411E"/>
    <w:rsid w:val="00324FF9"/>
    <w:rsid w:val="00325759"/>
    <w:rsid w:val="00325BE3"/>
    <w:rsid w:val="00325FCE"/>
    <w:rsid w:val="00331598"/>
    <w:rsid w:val="003319E8"/>
    <w:rsid w:val="00332A94"/>
    <w:rsid w:val="00333746"/>
    <w:rsid w:val="00333FAE"/>
    <w:rsid w:val="00334BEA"/>
    <w:rsid w:val="00334E88"/>
    <w:rsid w:val="0033583E"/>
    <w:rsid w:val="00337349"/>
    <w:rsid w:val="003373EA"/>
    <w:rsid w:val="0033769C"/>
    <w:rsid w:val="003378F3"/>
    <w:rsid w:val="00340B5E"/>
    <w:rsid w:val="00340D42"/>
    <w:rsid w:val="00343910"/>
    <w:rsid w:val="0034421F"/>
    <w:rsid w:val="003452F6"/>
    <w:rsid w:val="00346FF6"/>
    <w:rsid w:val="003473DF"/>
    <w:rsid w:val="00347FFC"/>
    <w:rsid w:val="00350D12"/>
    <w:rsid w:val="0035531E"/>
    <w:rsid w:val="003554FE"/>
    <w:rsid w:val="00356D57"/>
    <w:rsid w:val="00356DB5"/>
    <w:rsid w:val="00361667"/>
    <w:rsid w:val="00361893"/>
    <w:rsid w:val="00361F65"/>
    <w:rsid w:val="003623F4"/>
    <w:rsid w:val="00362767"/>
    <w:rsid w:val="00363557"/>
    <w:rsid w:val="0036470D"/>
    <w:rsid w:val="003666D6"/>
    <w:rsid w:val="00367E2B"/>
    <w:rsid w:val="00371601"/>
    <w:rsid w:val="003731AA"/>
    <w:rsid w:val="003741F7"/>
    <w:rsid w:val="00374CAB"/>
    <w:rsid w:val="003751BE"/>
    <w:rsid w:val="003766B7"/>
    <w:rsid w:val="00377BC2"/>
    <w:rsid w:val="00380403"/>
    <w:rsid w:val="003815AE"/>
    <w:rsid w:val="00381D68"/>
    <w:rsid w:val="003833EA"/>
    <w:rsid w:val="00384AC6"/>
    <w:rsid w:val="00384C7F"/>
    <w:rsid w:val="00385426"/>
    <w:rsid w:val="003854B8"/>
    <w:rsid w:val="00386B9F"/>
    <w:rsid w:val="00386EF4"/>
    <w:rsid w:val="00386F17"/>
    <w:rsid w:val="00390E5A"/>
    <w:rsid w:val="0039134F"/>
    <w:rsid w:val="00393A26"/>
    <w:rsid w:val="00394741"/>
    <w:rsid w:val="003959AA"/>
    <w:rsid w:val="003973A1"/>
    <w:rsid w:val="00397BF9"/>
    <w:rsid w:val="003A0825"/>
    <w:rsid w:val="003A2C96"/>
    <w:rsid w:val="003A5C3F"/>
    <w:rsid w:val="003A61C8"/>
    <w:rsid w:val="003A796D"/>
    <w:rsid w:val="003B03AD"/>
    <w:rsid w:val="003B19A4"/>
    <w:rsid w:val="003B2A9D"/>
    <w:rsid w:val="003B2DF8"/>
    <w:rsid w:val="003B38E8"/>
    <w:rsid w:val="003B3D44"/>
    <w:rsid w:val="003B4402"/>
    <w:rsid w:val="003B5D62"/>
    <w:rsid w:val="003B5DF0"/>
    <w:rsid w:val="003C06C0"/>
    <w:rsid w:val="003C0891"/>
    <w:rsid w:val="003C09FB"/>
    <w:rsid w:val="003C1E23"/>
    <w:rsid w:val="003C4A65"/>
    <w:rsid w:val="003C5A2E"/>
    <w:rsid w:val="003C6205"/>
    <w:rsid w:val="003C6613"/>
    <w:rsid w:val="003C73E9"/>
    <w:rsid w:val="003D1300"/>
    <w:rsid w:val="003D2227"/>
    <w:rsid w:val="003D355B"/>
    <w:rsid w:val="003D4CF6"/>
    <w:rsid w:val="003D4EB0"/>
    <w:rsid w:val="003D609C"/>
    <w:rsid w:val="003D652B"/>
    <w:rsid w:val="003D654F"/>
    <w:rsid w:val="003D6C31"/>
    <w:rsid w:val="003D7BEC"/>
    <w:rsid w:val="003D7C60"/>
    <w:rsid w:val="003E0551"/>
    <w:rsid w:val="003E0865"/>
    <w:rsid w:val="003E0F7D"/>
    <w:rsid w:val="003E19E0"/>
    <w:rsid w:val="003E424E"/>
    <w:rsid w:val="003E42CB"/>
    <w:rsid w:val="003E4BAB"/>
    <w:rsid w:val="003E525C"/>
    <w:rsid w:val="003E790D"/>
    <w:rsid w:val="003F0328"/>
    <w:rsid w:val="003F1DCD"/>
    <w:rsid w:val="003F26AA"/>
    <w:rsid w:val="003F3154"/>
    <w:rsid w:val="003F4335"/>
    <w:rsid w:val="003F4564"/>
    <w:rsid w:val="003F64F7"/>
    <w:rsid w:val="003F7A32"/>
    <w:rsid w:val="003F7A9A"/>
    <w:rsid w:val="0040062D"/>
    <w:rsid w:val="004015F8"/>
    <w:rsid w:val="004018CF"/>
    <w:rsid w:val="00402CB7"/>
    <w:rsid w:val="00405AB1"/>
    <w:rsid w:val="00410BDA"/>
    <w:rsid w:val="00411897"/>
    <w:rsid w:val="004119CE"/>
    <w:rsid w:val="00412A4E"/>
    <w:rsid w:val="00412EA2"/>
    <w:rsid w:val="00413123"/>
    <w:rsid w:val="00413B21"/>
    <w:rsid w:val="00414354"/>
    <w:rsid w:val="00414B2F"/>
    <w:rsid w:val="00414F50"/>
    <w:rsid w:val="00415270"/>
    <w:rsid w:val="004157CB"/>
    <w:rsid w:val="0041657D"/>
    <w:rsid w:val="00417778"/>
    <w:rsid w:val="00417EBA"/>
    <w:rsid w:val="00420813"/>
    <w:rsid w:val="00421DCD"/>
    <w:rsid w:val="004221E4"/>
    <w:rsid w:val="004237A8"/>
    <w:rsid w:val="00424185"/>
    <w:rsid w:val="004245EE"/>
    <w:rsid w:val="00424E55"/>
    <w:rsid w:val="004260B9"/>
    <w:rsid w:val="004315EA"/>
    <w:rsid w:val="004329AA"/>
    <w:rsid w:val="004339D7"/>
    <w:rsid w:val="00434AE4"/>
    <w:rsid w:val="0043767C"/>
    <w:rsid w:val="00440948"/>
    <w:rsid w:val="00441761"/>
    <w:rsid w:val="004419BA"/>
    <w:rsid w:val="0044301A"/>
    <w:rsid w:val="004437DB"/>
    <w:rsid w:val="00444541"/>
    <w:rsid w:val="00444A0A"/>
    <w:rsid w:val="004450DA"/>
    <w:rsid w:val="004456A6"/>
    <w:rsid w:val="00445B2A"/>
    <w:rsid w:val="00445F8C"/>
    <w:rsid w:val="0044609E"/>
    <w:rsid w:val="0044660B"/>
    <w:rsid w:val="004472C7"/>
    <w:rsid w:val="00450060"/>
    <w:rsid w:val="004536F2"/>
    <w:rsid w:val="0045494F"/>
    <w:rsid w:val="0045680E"/>
    <w:rsid w:val="00456A6D"/>
    <w:rsid w:val="00456B0B"/>
    <w:rsid w:val="00457DD4"/>
    <w:rsid w:val="004616DB"/>
    <w:rsid w:val="00462D9D"/>
    <w:rsid w:val="00463E65"/>
    <w:rsid w:val="004650D0"/>
    <w:rsid w:val="00465FB3"/>
    <w:rsid w:val="004665B1"/>
    <w:rsid w:val="00470258"/>
    <w:rsid w:val="004702AE"/>
    <w:rsid w:val="0047081D"/>
    <w:rsid w:val="00471D83"/>
    <w:rsid w:val="00472934"/>
    <w:rsid w:val="004746C1"/>
    <w:rsid w:val="00475103"/>
    <w:rsid w:val="00475158"/>
    <w:rsid w:val="0047553D"/>
    <w:rsid w:val="0047598E"/>
    <w:rsid w:val="00476508"/>
    <w:rsid w:val="004779D3"/>
    <w:rsid w:val="004807CC"/>
    <w:rsid w:val="00483163"/>
    <w:rsid w:val="00484A94"/>
    <w:rsid w:val="00485973"/>
    <w:rsid w:val="004859C4"/>
    <w:rsid w:val="00486B3D"/>
    <w:rsid w:val="0049084D"/>
    <w:rsid w:val="00492394"/>
    <w:rsid w:val="00493684"/>
    <w:rsid w:val="004952DD"/>
    <w:rsid w:val="0049546C"/>
    <w:rsid w:val="004976EE"/>
    <w:rsid w:val="004A067A"/>
    <w:rsid w:val="004A091E"/>
    <w:rsid w:val="004A0C6C"/>
    <w:rsid w:val="004A1387"/>
    <w:rsid w:val="004A2729"/>
    <w:rsid w:val="004A3E27"/>
    <w:rsid w:val="004A4C52"/>
    <w:rsid w:val="004A538D"/>
    <w:rsid w:val="004B0C6A"/>
    <w:rsid w:val="004B0EF8"/>
    <w:rsid w:val="004B3072"/>
    <w:rsid w:val="004B4EEC"/>
    <w:rsid w:val="004B77A5"/>
    <w:rsid w:val="004B78F5"/>
    <w:rsid w:val="004C24CC"/>
    <w:rsid w:val="004C2C11"/>
    <w:rsid w:val="004C4938"/>
    <w:rsid w:val="004C621F"/>
    <w:rsid w:val="004C6B30"/>
    <w:rsid w:val="004C76CA"/>
    <w:rsid w:val="004C778E"/>
    <w:rsid w:val="004D0819"/>
    <w:rsid w:val="004D0991"/>
    <w:rsid w:val="004D0BDC"/>
    <w:rsid w:val="004D3787"/>
    <w:rsid w:val="004D3FEF"/>
    <w:rsid w:val="004D4050"/>
    <w:rsid w:val="004D4EF2"/>
    <w:rsid w:val="004D64D0"/>
    <w:rsid w:val="004D6CE7"/>
    <w:rsid w:val="004D6FAF"/>
    <w:rsid w:val="004D6FB6"/>
    <w:rsid w:val="004E0152"/>
    <w:rsid w:val="004E1163"/>
    <w:rsid w:val="004E1B14"/>
    <w:rsid w:val="004E2123"/>
    <w:rsid w:val="004E32D6"/>
    <w:rsid w:val="004E36C9"/>
    <w:rsid w:val="004E4E58"/>
    <w:rsid w:val="004E7887"/>
    <w:rsid w:val="004F005C"/>
    <w:rsid w:val="004F02EC"/>
    <w:rsid w:val="004F2C93"/>
    <w:rsid w:val="004F3BF7"/>
    <w:rsid w:val="004F4B5C"/>
    <w:rsid w:val="004F5887"/>
    <w:rsid w:val="00500AE5"/>
    <w:rsid w:val="005018BD"/>
    <w:rsid w:val="00501DE6"/>
    <w:rsid w:val="00503950"/>
    <w:rsid w:val="00503A24"/>
    <w:rsid w:val="00504CA4"/>
    <w:rsid w:val="00505C85"/>
    <w:rsid w:val="005075CE"/>
    <w:rsid w:val="00507740"/>
    <w:rsid w:val="00507BBE"/>
    <w:rsid w:val="005121B8"/>
    <w:rsid w:val="0051285A"/>
    <w:rsid w:val="00516704"/>
    <w:rsid w:val="00516E04"/>
    <w:rsid w:val="00517425"/>
    <w:rsid w:val="00517AD7"/>
    <w:rsid w:val="00521C4A"/>
    <w:rsid w:val="00522800"/>
    <w:rsid w:val="00522C5B"/>
    <w:rsid w:val="00522CA0"/>
    <w:rsid w:val="0052434A"/>
    <w:rsid w:val="00524A0C"/>
    <w:rsid w:val="00525944"/>
    <w:rsid w:val="005264D3"/>
    <w:rsid w:val="005269B6"/>
    <w:rsid w:val="00526C5F"/>
    <w:rsid w:val="00530213"/>
    <w:rsid w:val="00530904"/>
    <w:rsid w:val="005318B6"/>
    <w:rsid w:val="0053195A"/>
    <w:rsid w:val="00531983"/>
    <w:rsid w:val="0053336D"/>
    <w:rsid w:val="00536688"/>
    <w:rsid w:val="00537E8D"/>
    <w:rsid w:val="005435AB"/>
    <w:rsid w:val="00543836"/>
    <w:rsid w:val="0054458F"/>
    <w:rsid w:val="0054629F"/>
    <w:rsid w:val="005474F0"/>
    <w:rsid w:val="00551467"/>
    <w:rsid w:val="005517BA"/>
    <w:rsid w:val="00554145"/>
    <w:rsid w:val="00554A90"/>
    <w:rsid w:val="00555B57"/>
    <w:rsid w:val="0055602B"/>
    <w:rsid w:val="00556290"/>
    <w:rsid w:val="00556AC4"/>
    <w:rsid w:val="00557307"/>
    <w:rsid w:val="005608B5"/>
    <w:rsid w:val="00562429"/>
    <w:rsid w:val="0056263A"/>
    <w:rsid w:val="00563C92"/>
    <w:rsid w:val="00564B9C"/>
    <w:rsid w:val="005658BE"/>
    <w:rsid w:val="00565904"/>
    <w:rsid w:val="005669D9"/>
    <w:rsid w:val="0057104C"/>
    <w:rsid w:val="0057320A"/>
    <w:rsid w:val="0057360E"/>
    <w:rsid w:val="00573911"/>
    <w:rsid w:val="00573D6D"/>
    <w:rsid w:val="00574336"/>
    <w:rsid w:val="005764C4"/>
    <w:rsid w:val="005766D4"/>
    <w:rsid w:val="00577175"/>
    <w:rsid w:val="005777F1"/>
    <w:rsid w:val="00577917"/>
    <w:rsid w:val="00581774"/>
    <w:rsid w:val="005829F1"/>
    <w:rsid w:val="00584098"/>
    <w:rsid w:val="005842F0"/>
    <w:rsid w:val="00584A9F"/>
    <w:rsid w:val="00590DB3"/>
    <w:rsid w:val="00592961"/>
    <w:rsid w:val="00597ABA"/>
    <w:rsid w:val="00597E14"/>
    <w:rsid w:val="005A1CFC"/>
    <w:rsid w:val="005A1F21"/>
    <w:rsid w:val="005A2176"/>
    <w:rsid w:val="005A21B3"/>
    <w:rsid w:val="005A3138"/>
    <w:rsid w:val="005A54F8"/>
    <w:rsid w:val="005A66F0"/>
    <w:rsid w:val="005A6CE5"/>
    <w:rsid w:val="005A6E21"/>
    <w:rsid w:val="005A7CF0"/>
    <w:rsid w:val="005B0E9C"/>
    <w:rsid w:val="005B3988"/>
    <w:rsid w:val="005B40C6"/>
    <w:rsid w:val="005B42ED"/>
    <w:rsid w:val="005B466A"/>
    <w:rsid w:val="005B4A66"/>
    <w:rsid w:val="005B5838"/>
    <w:rsid w:val="005B7033"/>
    <w:rsid w:val="005C04C4"/>
    <w:rsid w:val="005C1DEF"/>
    <w:rsid w:val="005C3971"/>
    <w:rsid w:val="005C3D83"/>
    <w:rsid w:val="005C4109"/>
    <w:rsid w:val="005C4506"/>
    <w:rsid w:val="005C4F08"/>
    <w:rsid w:val="005C52E6"/>
    <w:rsid w:val="005C5CDB"/>
    <w:rsid w:val="005C641E"/>
    <w:rsid w:val="005C6C8F"/>
    <w:rsid w:val="005D006B"/>
    <w:rsid w:val="005D1C4D"/>
    <w:rsid w:val="005D31E6"/>
    <w:rsid w:val="005D333D"/>
    <w:rsid w:val="005D3E5E"/>
    <w:rsid w:val="005D6276"/>
    <w:rsid w:val="005D778C"/>
    <w:rsid w:val="005D7B5F"/>
    <w:rsid w:val="005E0C16"/>
    <w:rsid w:val="005E0D78"/>
    <w:rsid w:val="005E0D99"/>
    <w:rsid w:val="005E3D2F"/>
    <w:rsid w:val="005E410C"/>
    <w:rsid w:val="005E4BC2"/>
    <w:rsid w:val="005E559E"/>
    <w:rsid w:val="005E5814"/>
    <w:rsid w:val="005E7E85"/>
    <w:rsid w:val="005F25B8"/>
    <w:rsid w:val="005F498F"/>
    <w:rsid w:val="005F4CA8"/>
    <w:rsid w:val="005F4E3B"/>
    <w:rsid w:val="005F52C6"/>
    <w:rsid w:val="005F747B"/>
    <w:rsid w:val="00600D91"/>
    <w:rsid w:val="0060129B"/>
    <w:rsid w:val="00601622"/>
    <w:rsid w:val="0060398D"/>
    <w:rsid w:val="00603C1B"/>
    <w:rsid w:val="00603C43"/>
    <w:rsid w:val="00606B14"/>
    <w:rsid w:val="00606BD3"/>
    <w:rsid w:val="00606DE5"/>
    <w:rsid w:val="00607E1F"/>
    <w:rsid w:val="0061100B"/>
    <w:rsid w:val="006110FC"/>
    <w:rsid w:val="006160FF"/>
    <w:rsid w:val="006163FB"/>
    <w:rsid w:val="0062011C"/>
    <w:rsid w:val="006203B8"/>
    <w:rsid w:val="006209EC"/>
    <w:rsid w:val="00621C1D"/>
    <w:rsid w:val="00623985"/>
    <w:rsid w:val="00625254"/>
    <w:rsid w:val="0062610B"/>
    <w:rsid w:val="00626AA5"/>
    <w:rsid w:val="00630162"/>
    <w:rsid w:val="006307C8"/>
    <w:rsid w:val="00636869"/>
    <w:rsid w:val="006373CD"/>
    <w:rsid w:val="0063766C"/>
    <w:rsid w:val="00640FBE"/>
    <w:rsid w:val="00641715"/>
    <w:rsid w:val="00641A22"/>
    <w:rsid w:val="00642128"/>
    <w:rsid w:val="00642254"/>
    <w:rsid w:val="00642F0C"/>
    <w:rsid w:val="00643BA2"/>
    <w:rsid w:val="00643F84"/>
    <w:rsid w:val="00644B38"/>
    <w:rsid w:val="00644DE6"/>
    <w:rsid w:val="00644ED0"/>
    <w:rsid w:val="0064532C"/>
    <w:rsid w:val="00646041"/>
    <w:rsid w:val="0064678E"/>
    <w:rsid w:val="00646869"/>
    <w:rsid w:val="00646A38"/>
    <w:rsid w:val="00650467"/>
    <w:rsid w:val="00651239"/>
    <w:rsid w:val="00652906"/>
    <w:rsid w:val="00653ECF"/>
    <w:rsid w:val="00654A42"/>
    <w:rsid w:val="006560F7"/>
    <w:rsid w:val="006571EE"/>
    <w:rsid w:val="00661041"/>
    <w:rsid w:val="006625DF"/>
    <w:rsid w:val="00662763"/>
    <w:rsid w:val="0066298B"/>
    <w:rsid w:val="006629AB"/>
    <w:rsid w:val="00664915"/>
    <w:rsid w:val="006673C7"/>
    <w:rsid w:val="00670FFA"/>
    <w:rsid w:val="006712B4"/>
    <w:rsid w:val="006712FB"/>
    <w:rsid w:val="00671DE6"/>
    <w:rsid w:val="00671F54"/>
    <w:rsid w:val="006727CB"/>
    <w:rsid w:val="00673B34"/>
    <w:rsid w:val="00675A87"/>
    <w:rsid w:val="006760EF"/>
    <w:rsid w:val="00676FFF"/>
    <w:rsid w:val="0067709D"/>
    <w:rsid w:val="00681E7F"/>
    <w:rsid w:val="00682F40"/>
    <w:rsid w:val="006849AD"/>
    <w:rsid w:val="00685321"/>
    <w:rsid w:val="006854C1"/>
    <w:rsid w:val="00686B6D"/>
    <w:rsid w:val="00687968"/>
    <w:rsid w:val="00691067"/>
    <w:rsid w:val="00691595"/>
    <w:rsid w:val="0069166B"/>
    <w:rsid w:val="0069175F"/>
    <w:rsid w:val="0069308E"/>
    <w:rsid w:val="00693B3A"/>
    <w:rsid w:val="00694055"/>
    <w:rsid w:val="00694B1D"/>
    <w:rsid w:val="006950FE"/>
    <w:rsid w:val="006958A9"/>
    <w:rsid w:val="006966B9"/>
    <w:rsid w:val="00696BE6"/>
    <w:rsid w:val="0069750C"/>
    <w:rsid w:val="006A0112"/>
    <w:rsid w:val="006A238D"/>
    <w:rsid w:val="006A2761"/>
    <w:rsid w:val="006A2E14"/>
    <w:rsid w:val="006A47BE"/>
    <w:rsid w:val="006A4E8C"/>
    <w:rsid w:val="006A5232"/>
    <w:rsid w:val="006A5D01"/>
    <w:rsid w:val="006B06F2"/>
    <w:rsid w:val="006B0B38"/>
    <w:rsid w:val="006B0B42"/>
    <w:rsid w:val="006B1115"/>
    <w:rsid w:val="006B111F"/>
    <w:rsid w:val="006B18A6"/>
    <w:rsid w:val="006B2899"/>
    <w:rsid w:val="006B3046"/>
    <w:rsid w:val="006B4BBD"/>
    <w:rsid w:val="006B4F69"/>
    <w:rsid w:val="006B70CD"/>
    <w:rsid w:val="006B75A4"/>
    <w:rsid w:val="006C046F"/>
    <w:rsid w:val="006C07C0"/>
    <w:rsid w:val="006C30E7"/>
    <w:rsid w:val="006C3D5C"/>
    <w:rsid w:val="006C7D30"/>
    <w:rsid w:val="006D1126"/>
    <w:rsid w:val="006D123A"/>
    <w:rsid w:val="006D1D32"/>
    <w:rsid w:val="006D3BB6"/>
    <w:rsid w:val="006D4723"/>
    <w:rsid w:val="006D6781"/>
    <w:rsid w:val="006D6A40"/>
    <w:rsid w:val="006D6E6B"/>
    <w:rsid w:val="006D7CE2"/>
    <w:rsid w:val="006E179C"/>
    <w:rsid w:val="006E21B1"/>
    <w:rsid w:val="006E2342"/>
    <w:rsid w:val="006E330A"/>
    <w:rsid w:val="006E4253"/>
    <w:rsid w:val="006E4413"/>
    <w:rsid w:val="006E4AA9"/>
    <w:rsid w:val="006E4BF3"/>
    <w:rsid w:val="006E6A37"/>
    <w:rsid w:val="006E75ED"/>
    <w:rsid w:val="006F0FFE"/>
    <w:rsid w:val="006F59D3"/>
    <w:rsid w:val="006F6132"/>
    <w:rsid w:val="006F74AE"/>
    <w:rsid w:val="00701749"/>
    <w:rsid w:val="00701A54"/>
    <w:rsid w:val="007031EF"/>
    <w:rsid w:val="00704CC0"/>
    <w:rsid w:val="007075DE"/>
    <w:rsid w:val="0070766F"/>
    <w:rsid w:val="00707B3D"/>
    <w:rsid w:val="00707D56"/>
    <w:rsid w:val="007113EB"/>
    <w:rsid w:val="007121EC"/>
    <w:rsid w:val="00712825"/>
    <w:rsid w:val="0071369E"/>
    <w:rsid w:val="00715736"/>
    <w:rsid w:val="0071613D"/>
    <w:rsid w:val="007162E0"/>
    <w:rsid w:val="00716AE9"/>
    <w:rsid w:val="0071734C"/>
    <w:rsid w:val="0071786A"/>
    <w:rsid w:val="007205E6"/>
    <w:rsid w:val="0072117B"/>
    <w:rsid w:val="00721511"/>
    <w:rsid w:val="00723172"/>
    <w:rsid w:val="00723708"/>
    <w:rsid w:val="00723BF6"/>
    <w:rsid w:val="007244D8"/>
    <w:rsid w:val="007259BE"/>
    <w:rsid w:val="00726BF1"/>
    <w:rsid w:val="0072780D"/>
    <w:rsid w:val="0073017F"/>
    <w:rsid w:val="00731839"/>
    <w:rsid w:val="0073216B"/>
    <w:rsid w:val="00733CB9"/>
    <w:rsid w:val="007352C2"/>
    <w:rsid w:val="007359BF"/>
    <w:rsid w:val="00737BFF"/>
    <w:rsid w:val="00740488"/>
    <w:rsid w:val="00741A49"/>
    <w:rsid w:val="007431BB"/>
    <w:rsid w:val="00743960"/>
    <w:rsid w:val="00745202"/>
    <w:rsid w:val="0074551B"/>
    <w:rsid w:val="0074599A"/>
    <w:rsid w:val="007464A7"/>
    <w:rsid w:val="007465B6"/>
    <w:rsid w:val="007466C8"/>
    <w:rsid w:val="0074717F"/>
    <w:rsid w:val="007474A4"/>
    <w:rsid w:val="00747F25"/>
    <w:rsid w:val="007507E9"/>
    <w:rsid w:val="00752312"/>
    <w:rsid w:val="007524A3"/>
    <w:rsid w:val="00752CD2"/>
    <w:rsid w:val="00755AD1"/>
    <w:rsid w:val="00755B75"/>
    <w:rsid w:val="0075752E"/>
    <w:rsid w:val="007575CA"/>
    <w:rsid w:val="007613CC"/>
    <w:rsid w:val="00761FAE"/>
    <w:rsid w:val="007628A4"/>
    <w:rsid w:val="00762947"/>
    <w:rsid w:val="00762CBA"/>
    <w:rsid w:val="007632FD"/>
    <w:rsid w:val="007639EC"/>
    <w:rsid w:val="00763AC9"/>
    <w:rsid w:val="0076415C"/>
    <w:rsid w:val="00765054"/>
    <w:rsid w:val="0076619D"/>
    <w:rsid w:val="00770178"/>
    <w:rsid w:val="00774169"/>
    <w:rsid w:val="00774934"/>
    <w:rsid w:val="0077591C"/>
    <w:rsid w:val="00775A6A"/>
    <w:rsid w:val="007761DB"/>
    <w:rsid w:val="00777D2E"/>
    <w:rsid w:val="00783DFC"/>
    <w:rsid w:val="007861A7"/>
    <w:rsid w:val="007865FD"/>
    <w:rsid w:val="00786F2C"/>
    <w:rsid w:val="00790D1E"/>
    <w:rsid w:val="00791193"/>
    <w:rsid w:val="00791401"/>
    <w:rsid w:val="00791A0F"/>
    <w:rsid w:val="00791CB8"/>
    <w:rsid w:val="007932CA"/>
    <w:rsid w:val="007938A7"/>
    <w:rsid w:val="00793A1A"/>
    <w:rsid w:val="00793ED3"/>
    <w:rsid w:val="007943FE"/>
    <w:rsid w:val="007944F8"/>
    <w:rsid w:val="00795036"/>
    <w:rsid w:val="0079565B"/>
    <w:rsid w:val="00795B6E"/>
    <w:rsid w:val="007A05E0"/>
    <w:rsid w:val="007A0CE6"/>
    <w:rsid w:val="007A47E6"/>
    <w:rsid w:val="007A6282"/>
    <w:rsid w:val="007A680A"/>
    <w:rsid w:val="007A6AA7"/>
    <w:rsid w:val="007A6B91"/>
    <w:rsid w:val="007A722E"/>
    <w:rsid w:val="007B1C40"/>
    <w:rsid w:val="007B2B74"/>
    <w:rsid w:val="007B356A"/>
    <w:rsid w:val="007B442B"/>
    <w:rsid w:val="007B4FE7"/>
    <w:rsid w:val="007B553B"/>
    <w:rsid w:val="007B6CE5"/>
    <w:rsid w:val="007C08A0"/>
    <w:rsid w:val="007C40D3"/>
    <w:rsid w:val="007C4526"/>
    <w:rsid w:val="007C4B83"/>
    <w:rsid w:val="007C56D0"/>
    <w:rsid w:val="007C6B8C"/>
    <w:rsid w:val="007D12B1"/>
    <w:rsid w:val="007D1561"/>
    <w:rsid w:val="007D1AE4"/>
    <w:rsid w:val="007D2627"/>
    <w:rsid w:val="007D29DF"/>
    <w:rsid w:val="007D2D3D"/>
    <w:rsid w:val="007D42A1"/>
    <w:rsid w:val="007D6752"/>
    <w:rsid w:val="007E0D40"/>
    <w:rsid w:val="007E1351"/>
    <w:rsid w:val="007E28E6"/>
    <w:rsid w:val="007E3B2E"/>
    <w:rsid w:val="007E5572"/>
    <w:rsid w:val="007E6C5B"/>
    <w:rsid w:val="007E6E49"/>
    <w:rsid w:val="007F12E5"/>
    <w:rsid w:val="007F14D4"/>
    <w:rsid w:val="007F2FBA"/>
    <w:rsid w:val="007F516C"/>
    <w:rsid w:val="007F588F"/>
    <w:rsid w:val="007F6363"/>
    <w:rsid w:val="007F6D9C"/>
    <w:rsid w:val="007F6FDD"/>
    <w:rsid w:val="007F7AC6"/>
    <w:rsid w:val="00800EBA"/>
    <w:rsid w:val="00801392"/>
    <w:rsid w:val="008034B5"/>
    <w:rsid w:val="008045D0"/>
    <w:rsid w:val="00804A80"/>
    <w:rsid w:val="008060EC"/>
    <w:rsid w:val="0080654A"/>
    <w:rsid w:val="008118D5"/>
    <w:rsid w:val="00814437"/>
    <w:rsid w:val="00814914"/>
    <w:rsid w:val="008152F8"/>
    <w:rsid w:val="00816EFA"/>
    <w:rsid w:val="00820766"/>
    <w:rsid w:val="00821433"/>
    <w:rsid w:val="00822AA0"/>
    <w:rsid w:val="008240A7"/>
    <w:rsid w:val="008247A1"/>
    <w:rsid w:val="00826D9D"/>
    <w:rsid w:val="00827B6B"/>
    <w:rsid w:val="00827BD1"/>
    <w:rsid w:val="00830639"/>
    <w:rsid w:val="0083092C"/>
    <w:rsid w:val="00830CEE"/>
    <w:rsid w:val="00830F0C"/>
    <w:rsid w:val="008336FF"/>
    <w:rsid w:val="00834048"/>
    <w:rsid w:val="00834363"/>
    <w:rsid w:val="008344FD"/>
    <w:rsid w:val="00834B69"/>
    <w:rsid w:val="00834F62"/>
    <w:rsid w:val="00840350"/>
    <w:rsid w:val="00841038"/>
    <w:rsid w:val="00842002"/>
    <w:rsid w:val="0084219C"/>
    <w:rsid w:val="00843814"/>
    <w:rsid w:val="008441E0"/>
    <w:rsid w:val="00850AC9"/>
    <w:rsid w:val="00850E1B"/>
    <w:rsid w:val="008523DF"/>
    <w:rsid w:val="00852CF9"/>
    <w:rsid w:val="00853420"/>
    <w:rsid w:val="008537A0"/>
    <w:rsid w:val="00857261"/>
    <w:rsid w:val="00857AFD"/>
    <w:rsid w:val="008625DF"/>
    <w:rsid w:val="00862D6B"/>
    <w:rsid w:val="00863601"/>
    <w:rsid w:val="00863623"/>
    <w:rsid w:val="00864B6B"/>
    <w:rsid w:val="00864C7B"/>
    <w:rsid w:val="00864FA7"/>
    <w:rsid w:val="0086540C"/>
    <w:rsid w:val="008662E3"/>
    <w:rsid w:val="008672C4"/>
    <w:rsid w:val="00867931"/>
    <w:rsid w:val="0087075A"/>
    <w:rsid w:val="00870F42"/>
    <w:rsid w:val="00871028"/>
    <w:rsid w:val="00871D19"/>
    <w:rsid w:val="00872D44"/>
    <w:rsid w:val="00872D60"/>
    <w:rsid w:val="008745F5"/>
    <w:rsid w:val="00875545"/>
    <w:rsid w:val="008755CB"/>
    <w:rsid w:val="0087581D"/>
    <w:rsid w:val="0087598F"/>
    <w:rsid w:val="00876372"/>
    <w:rsid w:val="0087676E"/>
    <w:rsid w:val="00877198"/>
    <w:rsid w:val="008777BB"/>
    <w:rsid w:val="00882D50"/>
    <w:rsid w:val="00883236"/>
    <w:rsid w:val="008836F9"/>
    <w:rsid w:val="00884930"/>
    <w:rsid w:val="0088497D"/>
    <w:rsid w:val="00884F00"/>
    <w:rsid w:val="00886D7B"/>
    <w:rsid w:val="00886DD2"/>
    <w:rsid w:val="00886F01"/>
    <w:rsid w:val="00887983"/>
    <w:rsid w:val="008901F1"/>
    <w:rsid w:val="00892100"/>
    <w:rsid w:val="00894486"/>
    <w:rsid w:val="00894EEB"/>
    <w:rsid w:val="00895E68"/>
    <w:rsid w:val="00896891"/>
    <w:rsid w:val="00897205"/>
    <w:rsid w:val="008978DE"/>
    <w:rsid w:val="008A5E54"/>
    <w:rsid w:val="008A6AE0"/>
    <w:rsid w:val="008A7061"/>
    <w:rsid w:val="008B0D34"/>
    <w:rsid w:val="008B2186"/>
    <w:rsid w:val="008B2568"/>
    <w:rsid w:val="008B2A5E"/>
    <w:rsid w:val="008B4C6F"/>
    <w:rsid w:val="008B6AD1"/>
    <w:rsid w:val="008C08FF"/>
    <w:rsid w:val="008C2CB6"/>
    <w:rsid w:val="008C3D52"/>
    <w:rsid w:val="008C4794"/>
    <w:rsid w:val="008C5B49"/>
    <w:rsid w:val="008C654B"/>
    <w:rsid w:val="008C7AE0"/>
    <w:rsid w:val="008D0116"/>
    <w:rsid w:val="008D04AB"/>
    <w:rsid w:val="008D04BD"/>
    <w:rsid w:val="008D0FE5"/>
    <w:rsid w:val="008D16A7"/>
    <w:rsid w:val="008D25DA"/>
    <w:rsid w:val="008D264E"/>
    <w:rsid w:val="008D27B5"/>
    <w:rsid w:val="008D2A19"/>
    <w:rsid w:val="008D2C05"/>
    <w:rsid w:val="008D3377"/>
    <w:rsid w:val="008D36B0"/>
    <w:rsid w:val="008D3D79"/>
    <w:rsid w:val="008D42BA"/>
    <w:rsid w:val="008D4A8C"/>
    <w:rsid w:val="008D4A94"/>
    <w:rsid w:val="008D664E"/>
    <w:rsid w:val="008D7DB2"/>
    <w:rsid w:val="008E0CC4"/>
    <w:rsid w:val="008E1D29"/>
    <w:rsid w:val="008E2118"/>
    <w:rsid w:val="008E3EF7"/>
    <w:rsid w:val="008E5800"/>
    <w:rsid w:val="008E5F6F"/>
    <w:rsid w:val="008E6D01"/>
    <w:rsid w:val="008F2126"/>
    <w:rsid w:val="008F215E"/>
    <w:rsid w:val="008F2F9F"/>
    <w:rsid w:val="008F4049"/>
    <w:rsid w:val="008F5117"/>
    <w:rsid w:val="008F5B29"/>
    <w:rsid w:val="008F6330"/>
    <w:rsid w:val="009011B8"/>
    <w:rsid w:val="009019C7"/>
    <w:rsid w:val="0090202D"/>
    <w:rsid w:val="0090279A"/>
    <w:rsid w:val="00902E28"/>
    <w:rsid w:val="0091214D"/>
    <w:rsid w:val="00912A06"/>
    <w:rsid w:val="00913C91"/>
    <w:rsid w:val="00913E3F"/>
    <w:rsid w:val="00914D11"/>
    <w:rsid w:val="009164DF"/>
    <w:rsid w:val="0091658B"/>
    <w:rsid w:val="009176BA"/>
    <w:rsid w:val="00917C0B"/>
    <w:rsid w:val="00923C41"/>
    <w:rsid w:val="009246C6"/>
    <w:rsid w:val="009253F5"/>
    <w:rsid w:val="00925B91"/>
    <w:rsid w:val="00925C48"/>
    <w:rsid w:val="009300B7"/>
    <w:rsid w:val="00931BE9"/>
    <w:rsid w:val="00932E3C"/>
    <w:rsid w:val="00934F6C"/>
    <w:rsid w:val="00935608"/>
    <w:rsid w:val="009364ED"/>
    <w:rsid w:val="00937267"/>
    <w:rsid w:val="009405E7"/>
    <w:rsid w:val="009424C3"/>
    <w:rsid w:val="0094511E"/>
    <w:rsid w:val="009459D5"/>
    <w:rsid w:val="00945D4D"/>
    <w:rsid w:val="009461B1"/>
    <w:rsid w:val="009469C5"/>
    <w:rsid w:val="009470F4"/>
    <w:rsid w:val="009473BE"/>
    <w:rsid w:val="00950FED"/>
    <w:rsid w:val="00952684"/>
    <w:rsid w:val="00954B15"/>
    <w:rsid w:val="009609D5"/>
    <w:rsid w:val="00961076"/>
    <w:rsid w:val="009612D0"/>
    <w:rsid w:val="009614F4"/>
    <w:rsid w:val="00961BE6"/>
    <w:rsid w:val="00962F22"/>
    <w:rsid w:val="00963B09"/>
    <w:rsid w:val="00963EC5"/>
    <w:rsid w:val="0096451A"/>
    <w:rsid w:val="00965ED4"/>
    <w:rsid w:val="00970885"/>
    <w:rsid w:val="00972809"/>
    <w:rsid w:val="00973158"/>
    <w:rsid w:val="00973485"/>
    <w:rsid w:val="00974176"/>
    <w:rsid w:val="0097496A"/>
    <w:rsid w:val="009815E4"/>
    <w:rsid w:val="00981E38"/>
    <w:rsid w:val="00982976"/>
    <w:rsid w:val="00982E2B"/>
    <w:rsid w:val="0098375E"/>
    <w:rsid w:val="00990C7C"/>
    <w:rsid w:val="0099120B"/>
    <w:rsid w:val="00991FAB"/>
    <w:rsid w:val="009925FA"/>
    <w:rsid w:val="00992A5C"/>
    <w:rsid w:val="00993664"/>
    <w:rsid w:val="0099409F"/>
    <w:rsid w:val="0099526B"/>
    <w:rsid w:val="00997C6A"/>
    <w:rsid w:val="009A1164"/>
    <w:rsid w:val="009A13DB"/>
    <w:rsid w:val="009A13E1"/>
    <w:rsid w:val="009A2F00"/>
    <w:rsid w:val="009A34C2"/>
    <w:rsid w:val="009A3E12"/>
    <w:rsid w:val="009A3EC1"/>
    <w:rsid w:val="009A426D"/>
    <w:rsid w:val="009A5834"/>
    <w:rsid w:val="009A711A"/>
    <w:rsid w:val="009B0672"/>
    <w:rsid w:val="009B0D42"/>
    <w:rsid w:val="009B2706"/>
    <w:rsid w:val="009B2907"/>
    <w:rsid w:val="009B329C"/>
    <w:rsid w:val="009B3331"/>
    <w:rsid w:val="009B38FC"/>
    <w:rsid w:val="009B43C0"/>
    <w:rsid w:val="009B4572"/>
    <w:rsid w:val="009C0376"/>
    <w:rsid w:val="009C0679"/>
    <w:rsid w:val="009C11FF"/>
    <w:rsid w:val="009C1221"/>
    <w:rsid w:val="009C1657"/>
    <w:rsid w:val="009C2AE0"/>
    <w:rsid w:val="009C311D"/>
    <w:rsid w:val="009C45D2"/>
    <w:rsid w:val="009C7EAF"/>
    <w:rsid w:val="009C7F7F"/>
    <w:rsid w:val="009D14AA"/>
    <w:rsid w:val="009D1707"/>
    <w:rsid w:val="009D1C6E"/>
    <w:rsid w:val="009D1EF4"/>
    <w:rsid w:val="009D2D80"/>
    <w:rsid w:val="009D3495"/>
    <w:rsid w:val="009D557E"/>
    <w:rsid w:val="009D5DB5"/>
    <w:rsid w:val="009D65C4"/>
    <w:rsid w:val="009D7A79"/>
    <w:rsid w:val="009E033F"/>
    <w:rsid w:val="009E3356"/>
    <w:rsid w:val="009E35A2"/>
    <w:rsid w:val="009E377F"/>
    <w:rsid w:val="009E3A0C"/>
    <w:rsid w:val="009E4541"/>
    <w:rsid w:val="009E5CB8"/>
    <w:rsid w:val="009E7D67"/>
    <w:rsid w:val="009E7EC0"/>
    <w:rsid w:val="009F0AFA"/>
    <w:rsid w:val="009F0BDA"/>
    <w:rsid w:val="009F0DA5"/>
    <w:rsid w:val="009F12DE"/>
    <w:rsid w:val="009F36F6"/>
    <w:rsid w:val="009F3BCC"/>
    <w:rsid w:val="009F3DA9"/>
    <w:rsid w:val="009F4261"/>
    <w:rsid w:val="009F4383"/>
    <w:rsid w:val="009F5EBE"/>
    <w:rsid w:val="009F6919"/>
    <w:rsid w:val="009F75EF"/>
    <w:rsid w:val="00A001CA"/>
    <w:rsid w:val="00A0071C"/>
    <w:rsid w:val="00A01C1E"/>
    <w:rsid w:val="00A03E62"/>
    <w:rsid w:val="00A04819"/>
    <w:rsid w:val="00A05301"/>
    <w:rsid w:val="00A06008"/>
    <w:rsid w:val="00A06248"/>
    <w:rsid w:val="00A101F3"/>
    <w:rsid w:val="00A107CD"/>
    <w:rsid w:val="00A108FB"/>
    <w:rsid w:val="00A12B8A"/>
    <w:rsid w:val="00A13292"/>
    <w:rsid w:val="00A13BAB"/>
    <w:rsid w:val="00A13F10"/>
    <w:rsid w:val="00A151AE"/>
    <w:rsid w:val="00A1684C"/>
    <w:rsid w:val="00A170C8"/>
    <w:rsid w:val="00A172B6"/>
    <w:rsid w:val="00A1755D"/>
    <w:rsid w:val="00A17F4F"/>
    <w:rsid w:val="00A218F5"/>
    <w:rsid w:val="00A23989"/>
    <w:rsid w:val="00A24213"/>
    <w:rsid w:val="00A24305"/>
    <w:rsid w:val="00A252B5"/>
    <w:rsid w:val="00A25405"/>
    <w:rsid w:val="00A26F4F"/>
    <w:rsid w:val="00A331B8"/>
    <w:rsid w:val="00A33B4F"/>
    <w:rsid w:val="00A33F25"/>
    <w:rsid w:val="00A3411A"/>
    <w:rsid w:val="00A35A36"/>
    <w:rsid w:val="00A414CF"/>
    <w:rsid w:val="00A416D9"/>
    <w:rsid w:val="00A42779"/>
    <w:rsid w:val="00A4358F"/>
    <w:rsid w:val="00A43C40"/>
    <w:rsid w:val="00A462BF"/>
    <w:rsid w:val="00A4667A"/>
    <w:rsid w:val="00A4673E"/>
    <w:rsid w:val="00A475F3"/>
    <w:rsid w:val="00A50B4C"/>
    <w:rsid w:val="00A51191"/>
    <w:rsid w:val="00A541DF"/>
    <w:rsid w:val="00A54765"/>
    <w:rsid w:val="00A56F67"/>
    <w:rsid w:val="00A56F9B"/>
    <w:rsid w:val="00A574C1"/>
    <w:rsid w:val="00A61614"/>
    <w:rsid w:val="00A62DEE"/>
    <w:rsid w:val="00A637A4"/>
    <w:rsid w:val="00A65766"/>
    <w:rsid w:val="00A65848"/>
    <w:rsid w:val="00A6655B"/>
    <w:rsid w:val="00A66D1C"/>
    <w:rsid w:val="00A673C9"/>
    <w:rsid w:val="00A67C8D"/>
    <w:rsid w:val="00A70604"/>
    <w:rsid w:val="00A71974"/>
    <w:rsid w:val="00A72527"/>
    <w:rsid w:val="00A72C9A"/>
    <w:rsid w:val="00A731C7"/>
    <w:rsid w:val="00A7339A"/>
    <w:rsid w:val="00A739FF"/>
    <w:rsid w:val="00A74395"/>
    <w:rsid w:val="00A74C7E"/>
    <w:rsid w:val="00A754D3"/>
    <w:rsid w:val="00A75837"/>
    <w:rsid w:val="00A76811"/>
    <w:rsid w:val="00A77C47"/>
    <w:rsid w:val="00A80BEC"/>
    <w:rsid w:val="00A80F9A"/>
    <w:rsid w:val="00A818AE"/>
    <w:rsid w:val="00A819BE"/>
    <w:rsid w:val="00A824A8"/>
    <w:rsid w:val="00A84C18"/>
    <w:rsid w:val="00A84D4F"/>
    <w:rsid w:val="00A84DEA"/>
    <w:rsid w:val="00A85BEE"/>
    <w:rsid w:val="00A85FBA"/>
    <w:rsid w:val="00A860DA"/>
    <w:rsid w:val="00A86536"/>
    <w:rsid w:val="00A86C2E"/>
    <w:rsid w:val="00A91950"/>
    <w:rsid w:val="00A92BD7"/>
    <w:rsid w:val="00A94309"/>
    <w:rsid w:val="00A9479F"/>
    <w:rsid w:val="00A9588C"/>
    <w:rsid w:val="00A96584"/>
    <w:rsid w:val="00A973C7"/>
    <w:rsid w:val="00AA14B2"/>
    <w:rsid w:val="00AA3317"/>
    <w:rsid w:val="00AA4020"/>
    <w:rsid w:val="00AA5532"/>
    <w:rsid w:val="00AA567E"/>
    <w:rsid w:val="00AA6187"/>
    <w:rsid w:val="00AB0606"/>
    <w:rsid w:val="00AB19C0"/>
    <w:rsid w:val="00AB2B7C"/>
    <w:rsid w:val="00AB36D4"/>
    <w:rsid w:val="00AB3A42"/>
    <w:rsid w:val="00AB4FEB"/>
    <w:rsid w:val="00AB6068"/>
    <w:rsid w:val="00AB612F"/>
    <w:rsid w:val="00AB6289"/>
    <w:rsid w:val="00AB65E2"/>
    <w:rsid w:val="00AB6C06"/>
    <w:rsid w:val="00AB6CD1"/>
    <w:rsid w:val="00AC0A73"/>
    <w:rsid w:val="00AC14E9"/>
    <w:rsid w:val="00AC1972"/>
    <w:rsid w:val="00AC1DE5"/>
    <w:rsid w:val="00AC5027"/>
    <w:rsid w:val="00AC54C9"/>
    <w:rsid w:val="00AC6B3E"/>
    <w:rsid w:val="00AC7868"/>
    <w:rsid w:val="00AC7B0E"/>
    <w:rsid w:val="00AD3344"/>
    <w:rsid w:val="00AD477E"/>
    <w:rsid w:val="00AD510F"/>
    <w:rsid w:val="00AD519F"/>
    <w:rsid w:val="00AD613A"/>
    <w:rsid w:val="00AD7A66"/>
    <w:rsid w:val="00AE1ACC"/>
    <w:rsid w:val="00AE224D"/>
    <w:rsid w:val="00AE248A"/>
    <w:rsid w:val="00AE45FB"/>
    <w:rsid w:val="00AE5536"/>
    <w:rsid w:val="00AE6049"/>
    <w:rsid w:val="00AE774E"/>
    <w:rsid w:val="00AF055D"/>
    <w:rsid w:val="00AF05A5"/>
    <w:rsid w:val="00AF12AA"/>
    <w:rsid w:val="00AF16BC"/>
    <w:rsid w:val="00AF288E"/>
    <w:rsid w:val="00AF289E"/>
    <w:rsid w:val="00AF3CE0"/>
    <w:rsid w:val="00AF4B19"/>
    <w:rsid w:val="00AF4D20"/>
    <w:rsid w:val="00AF4E87"/>
    <w:rsid w:val="00AF5A2C"/>
    <w:rsid w:val="00AF661F"/>
    <w:rsid w:val="00AF6D04"/>
    <w:rsid w:val="00AF7DF0"/>
    <w:rsid w:val="00AF7FA0"/>
    <w:rsid w:val="00B009CA"/>
    <w:rsid w:val="00B009E4"/>
    <w:rsid w:val="00B00B40"/>
    <w:rsid w:val="00B011D9"/>
    <w:rsid w:val="00B01888"/>
    <w:rsid w:val="00B018BA"/>
    <w:rsid w:val="00B0214B"/>
    <w:rsid w:val="00B0266D"/>
    <w:rsid w:val="00B071DB"/>
    <w:rsid w:val="00B0733F"/>
    <w:rsid w:val="00B108A8"/>
    <w:rsid w:val="00B10F26"/>
    <w:rsid w:val="00B1148E"/>
    <w:rsid w:val="00B12DAC"/>
    <w:rsid w:val="00B13C20"/>
    <w:rsid w:val="00B1566D"/>
    <w:rsid w:val="00B157D5"/>
    <w:rsid w:val="00B16A97"/>
    <w:rsid w:val="00B16F55"/>
    <w:rsid w:val="00B17112"/>
    <w:rsid w:val="00B1755F"/>
    <w:rsid w:val="00B17792"/>
    <w:rsid w:val="00B178A3"/>
    <w:rsid w:val="00B17A94"/>
    <w:rsid w:val="00B2028E"/>
    <w:rsid w:val="00B247B0"/>
    <w:rsid w:val="00B24F31"/>
    <w:rsid w:val="00B25F6C"/>
    <w:rsid w:val="00B262C6"/>
    <w:rsid w:val="00B26E0C"/>
    <w:rsid w:val="00B27E15"/>
    <w:rsid w:val="00B30EF8"/>
    <w:rsid w:val="00B3171D"/>
    <w:rsid w:val="00B32FCB"/>
    <w:rsid w:val="00B3406B"/>
    <w:rsid w:val="00B34276"/>
    <w:rsid w:val="00B35A8C"/>
    <w:rsid w:val="00B3702D"/>
    <w:rsid w:val="00B402B7"/>
    <w:rsid w:val="00B41D35"/>
    <w:rsid w:val="00B42818"/>
    <w:rsid w:val="00B43CB6"/>
    <w:rsid w:val="00B44EAE"/>
    <w:rsid w:val="00B457F8"/>
    <w:rsid w:val="00B45E06"/>
    <w:rsid w:val="00B4714A"/>
    <w:rsid w:val="00B53270"/>
    <w:rsid w:val="00B53D31"/>
    <w:rsid w:val="00B5615E"/>
    <w:rsid w:val="00B571CB"/>
    <w:rsid w:val="00B615BF"/>
    <w:rsid w:val="00B6201E"/>
    <w:rsid w:val="00B62973"/>
    <w:rsid w:val="00B64E15"/>
    <w:rsid w:val="00B65A18"/>
    <w:rsid w:val="00B661AC"/>
    <w:rsid w:val="00B66A1B"/>
    <w:rsid w:val="00B67A23"/>
    <w:rsid w:val="00B7369D"/>
    <w:rsid w:val="00B76EC2"/>
    <w:rsid w:val="00B805FF"/>
    <w:rsid w:val="00B813E4"/>
    <w:rsid w:val="00B8252B"/>
    <w:rsid w:val="00B84048"/>
    <w:rsid w:val="00B84442"/>
    <w:rsid w:val="00B8607D"/>
    <w:rsid w:val="00B86595"/>
    <w:rsid w:val="00B8678D"/>
    <w:rsid w:val="00B8687D"/>
    <w:rsid w:val="00B908EF"/>
    <w:rsid w:val="00B923C9"/>
    <w:rsid w:val="00B9286B"/>
    <w:rsid w:val="00B93096"/>
    <w:rsid w:val="00B94652"/>
    <w:rsid w:val="00B9547C"/>
    <w:rsid w:val="00B9562C"/>
    <w:rsid w:val="00B9612D"/>
    <w:rsid w:val="00B9777A"/>
    <w:rsid w:val="00B97901"/>
    <w:rsid w:val="00BA15E1"/>
    <w:rsid w:val="00BA1B69"/>
    <w:rsid w:val="00BA1D8B"/>
    <w:rsid w:val="00BA3B5E"/>
    <w:rsid w:val="00BA4519"/>
    <w:rsid w:val="00BA6053"/>
    <w:rsid w:val="00BA6532"/>
    <w:rsid w:val="00BA6538"/>
    <w:rsid w:val="00BA76FA"/>
    <w:rsid w:val="00BB0D49"/>
    <w:rsid w:val="00BB29E2"/>
    <w:rsid w:val="00BB338D"/>
    <w:rsid w:val="00BB3E22"/>
    <w:rsid w:val="00BB4970"/>
    <w:rsid w:val="00BB4AA1"/>
    <w:rsid w:val="00BC1150"/>
    <w:rsid w:val="00BC37DD"/>
    <w:rsid w:val="00BC4370"/>
    <w:rsid w:val="00BC45F8"/>
    <w:rsid w:val="00BC49B5"/>
    <w:rsid w:val="00BD2C89"/>
    <w:rsid w:val="00BD55B0"/>
    <w:rsid w:val="00BD5D97"/>
    <w:rsid w:val="00BD7C86"/>
    <w:rsid w:val="00BD7E4E"/>
    <w:rsid w:val="00BD7F0A"/>
    <w:rsid w:val="00BE1DC0"/>
    <w:rsid w:val="00BE28F8"/>
    <w:rsid w:val="00BE38B5"/>
    <w:rsid w:val="00BE43D9"/>
    <w:rsid w:val="00BE53D7"/>
    <w:rsid w:val="00BE78A6"/>
    <w:rsid w:val="00BF0693"/>
    <w:rsid w:val="00BF3A3D"/>
    <w:rsid w:val="00BF56EB"/>
    <w:rsid w:val="00BF61CA"/>
    <w:rsid w:val="00BF6FDD"/>
    <w:rsid w:val="00BF7347"/>
    <w:rsid w:val="00BF78E6"/>
    <w:rsid w:val="00C00564"/>
    <w:rsid w:val="00C00E97"/>
    <w:rsid w:val="00C01A45"/>
    <w:rsid w:val="00C025E9"/>
    <w:rsid w:val="00C03AA7"/>
    <w:rsid w:val="00C0534E"/>
    <w:rsid w:val="00C0636F"/>
    <w:rsid w:val="00C070AE"/>
    <w:rsid w:val="00C078E6"/>
    <w:rsid w:val="00C10D7C"/>
    <w:rsid w:val="00C11F5C"/>
    <w:rsid w:val="00C121AD"/>
    <w:rsid w:val="00C13E9F"/>
    <w:rsid w:val="00C140D5"/>
    <w:rsid w:val="00C15AAE"/>
    <w:rsid w:val="00C15B9D"/>
    <w:rsid w:val="00C1607F"/>
    <w:rsid w:val="00C162EE"/>
    <w:rsid w:val="00C16AB9"/>
    <w:rsid w:val="00C16FFF"/>
    <w:rsid w:val="00C17F52"/>
    <w:rsid w:val="00C21F65"/>
    <w:rsid w:val="00C2226F"/>
    <w:rsid w:val="00C24965"/>
    <w:rsid w:val="00C24DE9"/>
    <w:rsid w:val="00C25074"/>
    <w:rsid w:val="00C268E5"/>
    <w:rsid w:val="00C26A18"/>
    <w:rsid w:val="00C26FAF"/>
    <w:rsid w:val="00C27316"/>
    <w:rsid w:val="00C3125F"/>
    <w:rsid w:val="00C3170D"/>
    <w:rsid w:val="00C31B7D"/>
    <w:rsid w:val="00C31C1A"/>
    <w:rsid w:val="00C32F73"/>
    <w:rsid w:val="00C333B6"/>
    <w:rsid w:val="00C33E05"/>
    <w:rsid w:val="00C33FD9"/>
    <w:rsid w:val="00C34A78"/>
    <w:rsid w:val="00C34F9E"/>
    <w:rsid w:val="00C35BBB"/>
    <w:rsid w:val="00C375EE"/>
    <w:rsid w:val="00C37D58"/>
    <w:rsid w:val="00C4242D"/>
    <w:rsid w:val="00C4323C"/>
    <w:rsid w:val="00C43721"/>
    <w:rsid w:val="00C44041"/>
    <w:rsid w:val="00C46C9C"/>
    <w:rsid w:val="00C474E5"/>
    <w:rsid w:val="00C47C1D"/>
    <w:rsid w:val="00C5081F"/>
    <w:rsid w:val="00C520E9"/>
    <w:rsid w:val="00C53381"/>
    <w:rsid w:val="00C5470D"/>
    <w:rsid w:val="00C56013"/>
    <w:rsid w:val="00C5703F"/>
    <w:rsid w:val="00C60000"/>
    <w:rsid w:val="00C62724"/>
    <w:rsid w:val="00C62863"/>
    <w:rsid w:val="00C67BC8"/>
    <w:rsid w:val="00C70BED"/>
    <w:rsid w:val="00C71D49"/>
    <w:rsid w:val="00C71F0B"/>
    <w:rsid w:val="00C72C58"/>
    <w:rsid w:val="00C7372D"/>
    <w:rsid w:val="00C737CD"/>
    <w:rsid w:val="00C73ECF"/>
    <w:rsid w:val="00C75137"/>
    <w:rsid w:val="00C76A3A"/>
    <w:rsid w:val="00C770D2"/>
    <w:rsid w:val="00C77146"/>
    <w:rsid w:val="00C7744E"/>
    <w:rsid w:val="00C81E0C"/>
    <w:rsid w:val="00C8282D"/>
    <w:rsid w:val="00C84505"/>
    <w:rsid w:val="00C84F45"/>
    <w:rsid w:val="00C86488"/>
    <w:rsid w:val="00C86B23"/>
    <w:rsid w:val="00C86C8F"/>
    <w:rsid w:val="00C86D9F"/>
    <w:rsid w:val="00C871C3"/>
    <w:rsid w:val="00C8747C"/>
    <w:rsid w:val="00C87A63"/>
    <w:rsid w:val="00C90400"/>
    <w:rsid w:val="00C9070F"/>
    <w:rsid w:val="00C90C3F"/>
    <w:rsid w:val="00C95736"/>
    <w:rsid w:val="00C957B7"/>
    <w:rsid w:val="00C95A53"/>
    <w:rsid w:val="00C95D2D"/>
    <w:rsid w:val="00CA1391"/>
    <w:rsid w:val="00CA1C55"/>
    <w:rsid w:val="00CA28AE"/>
    <w:rsid w:val="00CA5262"/>
    <w:rsid w:val="00CA6269"/>
    <w:rsid w:val="00CA69F9"/>
    <w:rsid w:val="00CA6E2B"/>
    <w:rsid w:val="00CA73AB"/>
    <w:rsid w:val="00CA74E9"/>
    <w:rsid w:val="00CA7A32"/>
    <w:rsid w:val="00CA7AC7"/>
    <w:rsid w:val="00CB06B1"/>
    <w:rsid w:val="00CB2F5D"/>
    <w:rsid w:val="00CB510D"/>
    <w:rsid w:val="00CB6630"/>
    <w:rsid w:val="00CB7CBA"/>
    <w:rsid w:val="00CC29F0"/>
    <w:rsid w:val="00CC4C6A"/>
    <w:rsid w:val="00CC59C7"/>
    <w:rsid w:val="00CC5EEB"/>
    <w:rsid w:val="00CC685D"/>
    <w:rsid w:val="00CC69F6"/>
    <w:rsid w:val="00CC6C4C"/>
    <w:rsid w:val="00CC6D6E"/>
    <w:rsid w:val="00CC6DCF"/>
    <w:rsid w:val="00CC7900"/>
    <w:rsid w:val="00CD0436"/>
    <w:rsid w:val="00CD0B00"/>
    <w:rsid w:val="00CD2B96"/>
    <w:rsid w:val="00CD3AD7"/>
    <w:rsid w:val="00CD3FF2"/>
    <w:rsid w:val="00CD48CB"/>
    <w:rsid w:val="00CD76C3"/>
    <w:rsid w:val="00CD7E6D"/>
    <w:rsid w:val="00CE2F14"/>
    <w:rsid w:val="00CE2FEF"/>
    <w:rsid w:val="00CE4003"/>
    <w:rsid w:val="00CE42B9"/>
    <w:rsid w:val="00CE51C3"/>
    <w:rsid w:val="00CE6183"/>
    <w:rsid w:val="00CE6D52"/>
    <w:rsid w:val="00CE7B65"/>
    <w:rsid w:val="00CF01F8"/>
    <w:rsid w:val="00CF067F"/>
    <w:rsid w:val="00CF0993"/>
    <w:rsid w:val="00CF1154"/>
    <w:rsid w:val="00CF3D14"/>
    <w:rsid w:val="00CF3E0F"/>
    <w:rsid w:val="00CF44B6"/>
    <w:rsid w:val="00CF5A48"/>
    <w:rsid w:val="00CF6947"/>
    <w:rsid w:val="00CF7F3F"/>
    <w:rsid w:val="00D0051B"/>
    <w:rsid w:val="00D0082B"/>
    <w:rsid w:val="00D012DB"/>
    <w:rsid w:val="00D01AC0"/>
    <w:rsid w:val="00D01DE6"/>
    <w:rsid w:val="00D0239D"/>
    <w:rsid w:val="00D040AA"/>
    <w:rsid w:val="00D04914"/>
    <w:rsid w:val="00D050D9"/>
    <w:rsid w:val="00D052D0"/>
    <w:rsid w:val="00D055D8"/>
    <w:rsid w:val="00D05971"/>
    <w:rsid w:val="00D077C1"/>
    <w:rsid w:val="00D07A99"/>
    <w:rsid w:val="00D07AB1"/>
    <w:rsid w:val="00D103ED"/>
    <w:rsid w:val="00D10662"/>
    <w:rsid w:val="00D107D0"/>
    <w:rsid w:val="00D10E42"/>
    <w:rsid w:val="00D11436"/>
    <w:rsid w:val="00D12695"/>
    <w:rsid w:val="00D136F7"/>
    <w:rsid w:val="00D141AB"/>
    <w:rsid w:val="00D14FD4"/>
    <w:rsid w:val="00D178A9"/>
    <w:rsid w:val="00D20E23"/>
    <w:rsid w:val="00D212EC"/>
    <w:rsid w:val="00D22338"/>
    <w:rsid w:val="00D22FF5"/>
    <w:rsid w:val="00D30126"/>
    <w:rsid w:val="00D309BE"/>
    <w:rsid w:val="00D31A68"/>
    <w:rsid w:val="00D32DBE"/>
    <w:rsid w:val="00D33A46"/>
    <w:rsid w:val="00D33A84"/>
    <w:rsid w:val="00D34965"/>
    <w:rsid w:val="00D34CDD"/>
    <w:rsid w:val="00D35CBE"/>
    <w:rsid w:val="00D3739D"/>
    <w:rsid w:val="00D376E0"/>
    <w:rsid w:val="00D41E69"/>
    <w:rsid w:val="00D4209F"/>
    <w:rsid w:val="00D42886"/>
    <w:rsid w:val="00D43BAE"/>
    <w:rsid w:val="00D43D38"/>
    <w:rsid w:val="00D454F3"/>
    <w:rsid w:val="00D50B1B"/>
    <w:rsid w:val="00D539FC"/>
    <w:rsid w:val="00D556FB"/>
    <w:rsid w:val="00D57E4C"/>
    <w:rsid w:val="00D60C1A"/>
    <w:rsid w:val="00D61220"/>
    <w:rsid w:val="00D61E11"/>
    <w:rsid w:val="00D6271D"/>
    <w:rsid w:val="00D63C93"/>
    <w:rsid w:val="00D645E5"/>
    <w:rsid w:val="00D704B3"/>
    <w:rsid w:val="00D712A1"/>
    <w:rsid w:val="00D73434"/>
    <w:rsid w:val="00D7351B"/>
    <w:rsid w:val="00D75650"/>
    <w:rsid w:val="00D75A13"/>
    <w:rsid w:val="00D76961"/>
    <w:rsid w:val="00D76B51"/>
    <w:rsid w:val="00D77004"/>
    <w:rsid w:val="00D775CE"/>
    <w:rsid w:val="00D77DA0"/>
    <w:rsid w:val="00D80C6C"/>
    <w:rsid w:val="00D81A8A"/>
    <w:rsid w:val="00D81CD3"/>
    <w:rsid w:val="00D83113"/>
    <w:rsid w:val="00D8479F"/>
    <w:rsid w:val="00D85759"/>
    <w:rsid w:val="00D87263"/>
    <w:rsid w:val="00D90585"/>
    <w:rsid w:val="00D9089D"/>
    <w:rsid w:val="00D93942"/>
    <w:rsid w:val="00D94585"/>
    <w:rsid w:val="00D94CC5"/>
    <w:rsid w:val="00D94CFC"/>
    <w:rsid w:val="00D95773"/>
    <w:rsid w:val="00D95EA0"/>
    <w:rsid w:val="00D97016"/>
    <w:rsid w:val="00D97860"/>
    <w:rsid w:val="00D97988"/>
    <w:rsid w:val="00DA03AD"/>
    <w:rsid w:val="00DA0D17"/>
    <w:rsid w:val="00DA1181"/>
    <w:rsid w:val="00DA2D64"/>
    <w:rsid w:val="00DA3239"/>
    <w:rsid w:val="00DA3877"/>
    <w:rsid w:val="00DA40CC"/>
    <w:rsid w:val="00DA4905"/>
    <w:rsid w:val="00DA4F7B"/>
    <w:rsid w:val="00DA531C"/>
    <w:rsid w:val="00DA550B"/>
    <w:rsid w:val="00DB167E"/>
    <w:rsid w:val="00DB2101"/>
    <w:rsid w:val="00DB2443"/>
    <w:rsid w:val="00DB3015"/>
    <w:rsid w:val="00DB399A"/>
    <w:rsid w:val="00DB4478"/>
    <w:rsid w:val="00DB6771"/>
    <w:rsid w:val="00DB741F"/>
    <w:rsid w:val="00DB790F"/>
    <w:rsid w:val="00DC1044"/>
    <w:rsid w:val="00DC2819"/>
    <w:rsid w:val="00DC32A8"/>
    <w:rsid w:val="00DC5AA5"/>
    <w:rsid w:val="00DC6721"/>
    <w:rsid w:val="00DC6916"/>
    <w:rsid w:val="00DC7026"/>
    <w:rsid w:val="00DC7A12"/>
    <w:rsid w:val="00DC7B37"/>
    <w:rsid w:val="00DD01DF"/>
    <w:rsid w:val="00DD0F68"/>
    <w:rsid w:val="00DD100B"/>
    <w:rsid w:val="00DD1167"/>
    <w:rsid w:val="00DD298A"/>
    <w:rsid w:val="00DD2B28"/>
    <w:rsid w:val="00DD560D"/>
    <w:rsid w:val="00DD5AC4"/>
    <w:rsid w:val="00DD5B5E"/>
    <w:rsid w:val="00DD6A71"/>
    <w:rsid w:val="00DD6D9F"/>
    <w:rsid w:val="00DE0076"/>
    <w:rsid w:val="00DE1D44"/>
    <w:rsid w:val="00DE2EA1"/>
    <w:rsid w:val="00DE2EF5"/>
    <w:rsid w:val="00DE3CBC"/>
    <w:rsid w:val="00DE4C17"/>
    <w:rsid w:val="00DE4CDF"/>
    <w:rsid w:val="00DE52BD"/>
    <w:rsid w:val="00DE535F"/>
    <w:rsid w:val="00DE6053"/>
    <w:rsid w:val="00DE68CB"/>
    <w:rsid w:val="00DE7C87"/>
    <w:rsid w:val="00DF112A"/>
    <w:rsid w:val="00DF2975"/>
    <w:rsid w:val="00DF3C01"/>
    <w:rsid w:val="00DF5B8D"/>
    <w:rsid w:val="00DF5BCB"/>
    <w:rsid w:val="00DF6604"/>
    <w:rsid w:val="00DF7D77"/>
    <w:rsid w:val="00DF7F19"/>
    <w:rsid w:val="00E0224A"/>
    <w:rsid w:val="00E02A10"/>
    <w:rsid w:val="00E040FB"/>
    <w:rsid w:val="00E05573"/>
    <w:rsid w:val="00E0582C"/>
    <w:rsid w:val="00E05EE5"/>
    <w:rsid w:val="00E11715"/>
    <w:rsid w:val="00E11BB3"/>
    <w:rsid w:val="00E11D43"/>
    <w:rsid w:val="00E13EF3"/>
    <w:rsid w:val="00E13F0F"/>
    <w:rsid w:val="00E1497F"/>
    <w:rsid w:val="00E15859"/>
    <w:rsid w:val="00E16BFB"/>
    <w:rsid w:val="00E17017"/>
    <w:rsid w:val="00E17221"/>
    <w:rsid w:val="00E175BD"/>
    <w:rsid w:val="00E205C2"/>
    <w:rsid w:val="00E20EC8"/>
    <w:rsid w:val="00E2173A"/>
    <w:rsid w:val="00E22634"/>
    <w:rsid w:val="00E23B43"/>
    <w:rsid w:val="00E248D1"/>
    <w:rsid w:val="00E24B8C"/>
    <w:rsid w:val="00E2516B"/>
    <w:rsid w:val="00E26367"/>
    <w:rsid w:val="00E26453"/>
    <w:rsid w:val="00E26461"/>
    <w:rsid w:val="00E2657F"/>
    <w:rsid w:val="00E277A5"/>
    <w:rsid w:val="00E30632"/>
    <w:rsid w:val="00E3099B"/>
    <w:rsid w:val="00E321C6"/>
    <w:rsid w:val="00E32B8E"/>
    <w:rsid w:val="00E330FB"/>
    <w:rsid w:val="00E3424F"/>
    <w:rsid w:val="00E3613C"/>
    <w:rsid w:val="00E4003A"/>
    <w:rsid w:val="00E41661"/>
    <w:rsid w:val="00E419B5"/>
    <w:rsid w:val="00E41D04"/>
    <w:rsid w:val="00E429C7"/>
    <w:rsid w:val="00E42F18"/>
    <w:rsid w:val="00E4606B"/>
    <w:rsid w:val="00E46130"/>
    <w:rsid w:val="00E47340"/>
    <w:rsid w:val="00E47C34"/>
    <w:rsid w:val="00E47F30"/>
    <w:rsid w:val="00E50417"/>
    <w:rsid w:val="00E513F4"/>
    <w:rsid w:val="00E557BA"/>
    <w:rsid w:val="00E55C8A"/>
    <w:rsid w:val="00E55F0C"/>
    <w:rsid w:val="00E565EF"/>
    <w:rsid w:val="00E60387"/>
    <w:rsid w:val="00E6042C"/>
    <w:rsid w:val="00E617F6"/>
    <w:rsid w:val="00E61AA2"/>
    <w:rsid w:val="00E62AE3"/>
    <w:rsid w:val="00E6443B"/>
    <w:rsid w:val="00E67DF5"/>
    <w:rsid w:val="00E70346"/>
    <w:rsid w:val="00E707CB"/>
    <w:rsid w:val="00E70D32"/>
    <w:rsid w:val="00E738C2"/>
    <w:rsid w:val="00E74079"/>
    <w:rsid w:val="00E74622"/>
    <w:rsid w:val="00E74F44"/>
    <w:rsid w:val="00E75B34"/>
    <w:rsid w:val="00E81AE1"/>
    <w:rsid w:val="00E83A1A"/>
    <w:rsid w:val="00E840D9"/>
    <w:rsid w:val="00E84FF2"/>
    <w:rsid w:val="00E85D2D"/>
    <w:rsid w:val="00E91A0D"/>
    <w:rsid w:val="00E9212E"/>
    <w:rsid w:val="00E92F08"/>
    <w:rsid w:val="00E935D7"/>
    <w:rsid w:val="00E938C5"/>
    <w:rsid w:val="00E94179"/>
    <w:rsid w:val="00E94906"/>
    <w:rsid w:val="00E95F36"/>
    <w:rsid w:val="00E96C0A"/>
    <w:rsid w:val="00EA0CBA"/>
    <w:rsid w:val="00EA15D0"/>
    <w:rsid w:val="00EA1DDE"/>
    <w:rsid w:val="00EA1F7C"/>
    <w:rsid w:val="00EA2548"/>
    <w:rsid w:val="00EA4EB9"/>
    <w:rsid w:val="00EA6AC4"/>
    <w:rsid w:val="00EA7AAB"/>
    <w:rsid w:val="00EA7AD0"/>
    <w:rsid w:val="00EB16F7"/>
    <w:rsid w:val="00EB2151"/>
    <w:rsid w:val="00EB6B69"/>
    <w:rsid w:val="00EB7B4F"/>
    <w:rsid w:val="00EB7E51"/>
    <w:rsid w:val="00EC06D7"/>
    <w:rsid w:val="00EC0931"/>
    <w:rsid w:val="00EC26A2"/>
    <w:rsid w:val="00EC4D9B"/>
    <w:rsid w:val="00EC5541"/>
    <w:rsid w:val="00EC6A3C"/>
    <w:rsid w:val="00ED0459"/>
    <w:rsid w:val="00ED05E5"/>
    <w:rsid w:val="00ED1912"/>
    <w:rsid w:val="00ED2660"/>
    <w:rsid w:val="00ED2867"/>
    <w:rsid w:val="00ED2CCF"/>
    <w:rsid w:val="00ED347F"/>
    <w:rsid w:val="00ED409E"/>
    <w:rsid w:val="00ED538E"/>
    <w:rsid w:val="00ED5C88"/>
    <w:rsid w:val="00ED7171"/>
    <w:rsid w:val="00ED7DED"/>
    <w:rsid w:val="00EE0C40"/>
    <w:rsid w:val="00EE20C3"/>
    <w:rsid w:val="00EE394E"/>
    <w:rsid w:val="00EE43A3"/>
    <w:rsid w:val="00EE4B85"/>
    <w:rsid w:val="00EE5246"/>
    <w:rsid w:val="00EE5B42"/>
    <w:rsid w:val="00EE7939"/>
    <w:rsid w:val="00EF2F85"/>
    <w:rsid w:val="00EF473C"/>
    <w:rsid w:val="00EF47FD"/>
    <w:rsid w:val="00EF48E5"/>
    <w:rsid w:val="00EF5FEF"/>
    <w:rsid w:val="00EF68BB"/>
    <w:rsid w:val="00EF6DFC"/>
    <w:rsid w:val="00F01B67"/>
    <w:rsid w:val="00F02193"/>
    <w:rsid w:val="00F0336B"/>
    <w:rsid w:val="00F05F1C"/>
    <w:rsid w:val="00F0713D"/>
    <w:rsid w:val="00F10693"/>
    <w:rsid w:val="00F11484"/>
    <w:rsid w:val="00F11703"/>
    <w:rsid w:val="00F123E8"/>
    <w:rsid w:val="00F12F9B"/>
    <w:rsid w:val="00F13B8E"/>
    <w:rsid w:val="00F14768"/>
    <w:rsid w:val="00F15452"/>
    <w:rsid w:val="00F1546D"/>
    <w:rsid w:val="00F157C4"/>
    <w:rsid w:val="00F1645D"/>
    <w:rsid w:val="00F17D0C"/>
    <w:rsid w:val="00F17DEF"/>
    <w:rsid w:val="00F22911"/>
    <w:rsid w:val="00F25428"/>
    <w:rsid w:val="00F25B0E"/>
    <w:rsid w:val="00F316D4"/>
    <w:rsid w:val="00F32027"/>
    <w:rsid w:val="00F32109"/>
    <w:rsid w:val="00F32C0E"/>
    <w:rsid w:val="00F338F8"/>
    <w:rsid w:val="00F346AD"/>
    <w:rsid w:val="00F35524"/>
    <w:rsid w:val="00F36F6C"/>
    <w:rsid w:val="00F4151B"/>
    <w:rsid w:val="00F42192"/>
    <w:rsid w:val="00F4379B"/>
    <w:rsid w:val="00F4447A"/>
    <w:rsid w:val="00F45D01"/>
    <w:rsid w:val="00F4605C"/>
    <w:rsid w:val="00F4622E"/>
    <w:rsid w:val="00F462E0"/>
    <w:rsid w:val="00F472DD"/>
    <w:rsid w:val="00F509E1"/>
    <w:rsid w:val="00F51ED3"/>
    <w:rsid w:val="00F52CE9"/>
    <w:rsid w:val="00F534FA"/>
    <w:rsid w:val="00F55AFC"/>
    <w:rsid w:val="00F60F62"/>
    <w:rsid w:val="00F61ED0"/>
    <w:rsid w:val="00F63FEB"/>
    <w:rsid w:val="00F7035F"/>
    <w:rsid w:val="00F704F6"/>
    <w:rsid w:val="00F706E5"/>
    <w:rsid w:val="00F70A70"/>
    <w:rsid w:val="00F71239"/>
    <w:rsid w:val="00F724DE"/>
    <w:rsid w:val="00F72876"/>
    <w:rsid w:val="00F73274"/>
    <w:rsid w:val="00F7332D"/>
    <w:rsid w:val="00F74E94"/>
    <w:rsid w:val="00F754D7"/>
    <w:rsid w:val="00F77A02"/>
    <w:rsid w:val="00F8085A"/>
    <w:rsid w:val="00F80C81"/>
    <w:rsid w:val="00F81585"/>
    <w:rsid w:val="00F81FFA"/>
    <w:rsid w:val="00F82599"/>
    <w:rsid w:val="00F83E1C"/>
    <w:rsid w:val="00F8404D"/>
    <w:rsid w:val="00F8616E"/>
    <w:rsid w:val="00F878FB"/>
    <w:rsid w:val="00F90A75"/>
    <w:rsid w:val="00F90E59"/>
    <w:rsid w:val="00F94D98"/>
    <w:rsid w:val="00F9537D"/>
    <w:rsid w:val="00F958F1"/>
    <w:rsid w:val="00F9662E"/>
    <w:rsid w:val="00F96F7D"/>
    <w:rsid w:val="00F97101"/>
    <w:rsid w:val="00F97EC2"/>
    <w:rsid w:val="00FA12E9"/>
    <w:rsid w:val="00FA164C"/>
    <w:rsid w:val="00FA1F47"/>
    <w:rsid w:val="00FA3FC2"/>
    <w:rsid w:val="00FA459F"/>
    <w:rsid w:val="00FA5A0F"/>
    <w:rsid w:val="00FA671F"/>
    <w:rsid w:val="00FA6C2F"/>
    <w:rsid w:val="00FA7F5E"/>
    <w:rsid w:val="00FB0750"/>
    <w:rsid w:val="00FB17A6"/>
    <w:rsid w:val="00FB24B0"/>
    <w:rsid w:val="00FB29E1"/>
    <w:rsid w:val="00FB3787"/>
    <w:rsid w:val="00FB3EFF"/>
    <w:rsid w:val="00FB4284"/>
    <w:rsid w:val="00FB6278"/>
    <w:rsid w:val="00FB68D0"/>
    <w:rsid w:val="00FB792E"/>
    <w:rsid w:val="00FB7AFA"/>
    <w:rsid w:val="00FB7BC6"/>
    <w:rsid w:val="00FC0089"/>
    <w:rsid w:val="00FC2189"/>
    <w:rsid w:val="00FC313C"/>
    <w:rsid w:val="00FC342B"/>
    <w:rsid w:val="00FC3738"/>
    <w:rsid w:val="00FC5046"/>
    <w:rsid w:val="00FC51DD"/>
    <w:rsid w:val="00FC575F"/>
    <w:rsid w:val="00FC69B6"/>
    <w:rsid w:val="00FC6AB3"/>
    <w:rsid w:val="00FC6E02"/>
    <w:rsid w:val="00FC74ED"/>
    <w:rsid w:val="00FC7644"/>
    <w:rsid w:val="00FC787C"/>
    <w:rsid w:val="00FD1CDA"/>
    <w:rsid w:val="00FD2DE5"/>
    <w:rsid w:val="00FD313A"/>
    <w:rsid w:val="00FD40BB"/>
    <w:rsid w:val="00FD4230"/>
    <w:rsid w:val="00FD5B49"/>
    <w:rsid w:val="00FD6279"/>
    <w:rsid w:val="00FD7338"/>
    <w:rsid w:val="00FD7C15"/>
    <w:rsid w:val="00FE0B41"/>
    <w:rsid w:val="00FE1BE5"/>
    <w:rsid w:val="00FE1C57"/>
    <w:rsid w:val="00FE447C"/>
    <w:rsid w:val="00FE5E91"/>
    <w:rsid w:val="00FE6C42"/>
    <w:rsid w:val="00FE7961"/>
    <w:rsid w:val="00FF2FD6"/>
    <w:rsid w:val="00FF65DC"/>
    <w:rsid w:val="00FF764C"/>
    <w:rsid w:val="00FF7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79F81A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iPriority="0" w:unhideWhenUsed="0" w:qFormat="1"/>
    <w:lsdException w:name="heading 8" w:semiHidden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52385"/>
    <w:pPr>
      <w:suppressAutoHyphens/>
      <w:overflowPunct w:val="0"/>
      <w:autoSpaceDE w:val="0"/>
      <w:textAlignment w:val="baseline"/>
    </w:pPr>
    <w:rPr>
      <w:lang w:eastAsia="zh-CN"/>
    </w:rPr>
  </w:style>
  <w:style w:type="paragraph" w:styleId="1">
    <w:name w:val="heading 1"/>
    <w:aliases w:val="Τιτλος Αρθρου 1"/>
    <w:basedOn w:val="a0"/>
    <w:next w:val="a0"/>
    <w:link w:val="1Char"/>
    <w:uiPriority w:val="99"/>
    <w:qFormat/>
    <w:rsid w:val="00252385"/>
    <w:pPr>
      <w:keepNext/>
      <w:numPr>
        <w:numId w:val="1"/>
      </w:numPr>
      <w:tabs>
        <w:tab w:val="left" w:pos="1134"/>
      </w:tabs>
      <w:outlineLvl w:val="0"/>
    </w:pPr>
    <w:rPr>
      <w:rFonts w:ascii="Arial" w:hAnsi="Arial" w:cs="Arial"/>
      <w:b/>
      <w:iCs/>
    </w:rPr>
  </w:style>
  <w:style w:type="paragraph" w:styleId="2">
    <w:name w:val="heading 2"/>
    <w:basedOn w:val="a0"/>
    <w:next w:val="a0"/>
    <w:link w:val="2Char"/>
    <w:qFormat/>
    <w:rsid w:val="00252385"/>
    <w:pPr>
      <w:keepNext/>
      <w:numPr>
        <w:ilvl w:val="1"/>
        <w:numId w:val="1"/>
      </w:numPr>
      <w:outlineLvl w:val="1"/>
    </w:pPr>
    <w:rPr>
      <w:rFonts w:ascii="Arial" w:hAnsi="Arial" w:cs="Arial"/>
      <w:b/>
    </w:rPr>
  </w:style>
  <w:style w:type="paragraph" w:styleId="3">
    <w:name w:val="heading 3"/>
    <w:basedOn w:val="a0"/>
    <w:next w:val="a0"/>
    <w:uiPriority w:val="99"/>
    <w:qFormat/>
    <w:rsid w:val="00252385"/>
    <w:pPr>
      <w:keepNext/>
      <w:numPr>
        <w:ilvl w:val="2"/>
        <w:numId w:val="1"/>
      </w:numPr>
      <w:jc w:val="both"/>
      <w:outlineLvl w:val="2"/>
    </w:pPr>
    <w:rPr>
      <w:rFonts w:ascii="Arial" w:hAnsi="Arial" w:cs="Arial"/>
      <w:b/>
    </w:rPr>
  </w:style>
  <w:style w:type="paragraph" w:styleId="4">
    <w:name w:val="heading 4"/>
    <w:basedOn w:val="a0"/>
    <w:next w:val="a0"/>
    <w:qFormat/>
    <w:rsid w:val="00252385"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8"/>
    </w:rPr>
  </w:style>
  <w:style w:type="paragraph" w:styleId="5">
    <w:name w:val="heading 5"/>
    <w:aliases w:val="Block Label,test Char,test"/>
    <w:basedOn w:val="a0"/>
    <w:next w:val="a0"/>
    <w:uiPriority w:val="99"/>
    <w:qFormat/>
    <w:rsid w:val="00252385"/>
    <w:pPr>
      <w:keepNext/>
      <w:numPr>
        <w:ilvl w:val="4"/>
        <w:numId w:val="1"/>
      </w:numPr>
      <w:jc w:val="both"/>
      <w:outlineLvl w:val="4"/>
    </w:pPr>
    <w:rPr>
      <w:rFonts w:ascii="Arial" w:hAnsi="Arial" w:cs="Arial"/>
      <w:b/>
      <w:sz w:val="22"/>
    </w:rPr>
  </w:style>
  <w:style w:type="paragraph" w:styleId="6">
    <w:name w:val="heading 6"/>
    <w:basedOn w:val="a0"/>
    <w:next w:val="a0"/>
    <w:uiPriority w:val="99"/>
    <w:qFormat/>
    <w:rsid w:val="00252385"/>
    <w:pPr>
      <w:keepNext/>
      <w:numPr>
        <w:ilvl w:val="5"/>
        <w:numId w:val="1"/>
      </w:numPr>
      <w:jc w:val="center"/>
      <w:outlineLvl w:val="5"/>
    </w:pPr>
    <w:rPr>
      <w:b/>
      <w:sz w:val="22"/>
    </w:rPr>
  </w:style>
  <w:style w:type="paragraph" w:styleId="7">
    <w:name w:val="heading 7"/>
    <w:basedOn w:val="a0"/>
    <w:next w:val="a0"/>
    <w:qFormat/>
    <w:rsid w:val="00252385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8">
    <w:name w:val="heading 8"/>
    <w:basedOn w:val="a0"/>
    <w:next w:val="a0"/>
    <w:uiPriority w:val="99"/>
    <w:qFormat/>
    <w:rsid w:val="00252385"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9">
    <w:name w:val="heading 9"/>
    <w:basedOn w:val="a0"/>
    <w:next w:val="a0"/>
    <w:qFormat/>
    <w:rsid w:val="00252385"/>
    <w:pPr>
      <w:keepNext/>
      <w:numPr>
        <w:ilvl w:val="8"/>
        <w:numId w:val="1"/>
      </w:numPr>
      <w:jc w:val="center"/>
      <w:outlineLvl w:val="8"/>
    </w:pPr>
    <w:rPr>
      <w:rFonts w:ascii="Arial" w:hAnsi="Arial" w:cs="Arial"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252385"/>
    <w:rPr>
      <w:rFonts w:ascii="Wingdings" w:hAnsi="Wingdings" w:cs="Wingdings"/>
    </w:rPr>
  </w:style>
  <w:style w:type="character" w:customStyle="1" w:styleId="WW8Num1z1">
    <w:name w:val="WW8Num1z1"/>
    <w:rsid w:val="00252385"/>
    <w:rPr>
      <w:rFonts w:ascii="Courier New" w:hAnsi="Courier New" w:cs="Courier New"/>
    </w:rPr>
  </w:style>
  <w:style w:type="character" w:customStyle="1" w:styleId="WW8Num1z2">
    <w:name w:val="WW8Num1z2"/>
    <w:rsid w:val="00252385"/>
  </w:style>
  <w:style w:type="character" w:customStyle="1" w:styleId="WW8Num1z3">
    <w:name w:val="WW8Num1z3"/>
    <w:rsid w:val="00252385"/>
    <w:rPr>
      <w:rFonts w:ascii="Symbol" w:hAnsi="Symbol" w:cs="Symbol"/>
    </w:rPr>
  </w:style>
  <w:style w:type="character" w:customStyle="1" w:styleId="WW8Num1z4">
    <w:name w:val="WW8Num1z4"/>
    <w:rsid w:val="00252385"/>
  </w:style>
  <w:style w:type="character" w:customStyle="1" w:styleId="WW8Num1z5">
    <w:name w:val="WW8Num1z5"/>
    <w:rsid w:val="00252385"/>
  </w:style>
  <w:style w:type="character" w:customStyle="1" w:styleId="WW8Num1z6">
    <w:name w:val="WW8Num1z6"/>
    <w:rsid w:val="00252385"/>
  </w:style>
  <w:style w:type="character" w:customStyle="1" w:styleId="WW8Num1z7">
    <w:name w:val="WW8Num1z7"/>
    <w:rsid w:val="00252385"/>
  </w:style>
  <w:style w:type="character" w:customStyle="1" w:styleId="WW8Num1z8">
    <w:name w:val="WW8Num1z8"/>
    <w:rsid w:val="00252385"/>
  </w:style>
  <w:style w:type="character" w:customStyle="1" w:styleId="WW8Num2z0">
    <w:name w:val="WW8Num2z0"/>
    <w:rsid w:val="00252385"/>
    <w:rPr>
      <w:rFonts w:ascii="Wingdings" w:hAnsi="Wingdings" w:cs="Wingdings"/>
    </w:rPr>
  </w:style>
  <w:style w:type="character" w:customStyle="1" w:styleId="WW8Num2z1">
    <w:name w:val="WW8Num2z1"/>
    <w:rsid w:val="00252385"/>
    <w:rPr>
      <w:rFonts w:ascii="Courier New" w:hAnsi="Courier New" w:cs="Courier New"/>
    </w:rPr>
  </w:style>
  <w:style w:type="character" w:customStyle="1" w:styleId="WW8Num2z2">
    <w:name w:val="WW8Num2z2"/>
    <w:rsid w:val="00252385"/>
  </w:style>
  <w:style w:type="character" w:customStyle="1" w:styleId="WW8Num2z3">
    <w:name w:val="WW8Num2z3"/>
    <w:rsid w:val="00252385"/>
    <w:rPr>
      <w:rFonts w:ascii="Symbol" w:hAnsi="Symbol" w:cs="Symbol"/>
    </w:rPr>
  </w:style>
  <w:style w:type="character" w:customStyle="1" w:styleId="WW8Num2z4">
    <w:name w:val="WW8Num2z4"/>
    <w:rsid w:val="00252385"/>
  </w:style>
  <w:style w:type="character" w:customStyle="1" w:styleId="WW8Num2z5">
    <w:name w:val="WW8Num2z5"/>
    <w:rsid w:val="00252385"/>
  </w:style>
  <w:style w:type="character" w:customStyle="1" w:styleId="WW8Num2z6">
    <w:name w:val="WW8Num2z6"/>
    <w:rsid w:val="00252385"/>
  </w:style>
  <w:style w:type="character" w:customStyle="1" w:styleId="WW8Num2z7">
    <w:name w:val="WW8Num2z7"/>
    <w:rsid w:val="00252385"/>
  </w:style>
  <w:style w:type="character" w:customStyle="1" w:styleId="WW8Num2z8">
    <w:name w:val="WW8Num2z8"/>
    <w:rsid w:val="00252385"/>
  </w:style>
  <w:style w:type="character" w:customStyle="1" w:styleId="WW8Num3z0">
    <w:name w:val="WW8Num3z0"/>
    <w:rsid w:val="00252385"/>
    <w:rPr>
      <w:rFonts w:ascii="Symbol" w:hAnsi="Symbol" w:cs="Symbol"/>
      <w:color w:val="auto"/>
    </w:rPr>
  </w:style>
  <w:style w:type="character" w:customStyle="1" w:styleId="WW8Num4z0">
    <w:name w:val="WW8Num4z0"/>
    <w:rsid w:val="00252385"/>
    <w:rPr>
      <w:rFonts w:ascii="Arial" w:hAnsi="Arial" w:cs="Arial"/>
      <w:b/>
    </w:rPr>
  </w:style>
  <w:style w:type="character" w:customStyle="1" w:styleId="WW8Num5z0">
    <w:name w:val="WW8Num5z0"/>
    <w:rsid w:val="00252385"/>
    <w:rPr>
      <w:b/>
      <w:sz w:val="20"/>
      <w:szCs w:val="20"/>
    </w:rPr>
  </w:style>
  <w:style w:type="character" w:customStyle="1" w:styleId="WW8Num6z0">
    <w:name w:val="WW8Num6z0"/>
    <w:rsid w:val="00252385"/>
    <w:rPr>
      <w:rFonts w:ascii="Wingdings" w:hAnsi="Wingdings" w:cs="Wingdings"/>
    </w:rPr>
  </w:style>
  <w:style w:type="character" w:customStyle="1" w:styleId="WW8Num6z1">
    <w:name w:val="WW8Num6z1"/>
    <w:rsid w:val="00252385"/>
    <w:rPr>
      <w:rFonts w:ascii="Courier New" w:hAnsi="Courier New" w:cs="Courier New"/>
      <w:sz w:val="10"/>
    </w:rPr>
  </w:style>
  <w:style w:type="character" w:customStyle="1" w:styleId="WW8Num6z2">
    <w:name w:val="WW8Num6z2"/>
    <w:rsid w:val="00252385"/>
  </w:style>
  <w:style w:type="character" w:customStyle="1" w:styleId="WW8Num6z3">
    <w:name w:val="WW8Num6z3"/>
    <w:rsid w:val="00252385"/>
    <w:rPr>
      <w:rFonts w:ascii="Symbol" w:hAnsi="Symbol" w:cs="Symbol"/>
    </w:rPr>
  </w:style>
  <w:style w:type="character" w:customStyle="1" w:styleId="WW8Num6z4">
    <w:name w:val="WW8Num6z4"/>
    <w:rsid w:val="00252385"/>
  </w:style>
  <w:style w:type="character" w:customStyle="1" w:styleId="WW8Num6z5">
    <w:name w:val="WW8Num6z5"/>
    <w:rsid w:val="00252385"/>
  </w:style>
  <w:style w:type="character" w:customStyle="1" w:styleId="WW8Num6z6">
    <w:name w:val="WW8Num6z6"/>
    <w:rsid w:val="00252385"/>
  </w:style>
  <w:style w:type="character" w:customStyle="1" w:styleId="WW8Num6z7">
    <w:name w:val="WW8Num6z7"/>
    <w:rsid w:val="00252385"/>
  </w:style>
  <w:style w:type="character" w:customStyle="1" w:styleId="WW8Num6z8">
    <w:name w:val="WW8Num6z8"/>
    <w:rsid w:val="00252385"/>
  </w:style>
  <w:style w:type="character" w:customStyle="1" w:styleId="WW8Num7z0">
    <w:name w:val="WW8Num7z0"/>
    <w:rsid w:val="00252385"/>
    <w:rPr>
      <w:rFonts w:ascii="Arial" w:hAnsi="Arial" w:cs="Times New Roman"/>
      <w:b/>
      <w:lang w:val="el-GR"/>
    </w:rPr>
  </w:style>
  <w:style w:type="character" w:customStyle="1" w:styleId="WW8Num8z0">
    <w:name w:val="WW8Num8z0"/>
    <w:rsid w:val="00252385"/>
    <w:rPr>
      <w:b/>
    </w:rPr>
  </w:style>
  <w:style w:type="character" w:customStyle="1" w:styleId="WW8Num8z1">
    <w:name w:val="WW8Num8z1"/>
    <w:rsid w:val="00252385"/>
    <w:rPr>
      <w:sz w:val="10"/>
    </w:rPr>
  </w:style>
  <w:style w:type="character" w:customStyle="1" w:styleId="WW8Num8z2">
    <w:name w:val="WW8Num8z2"/>
    <w:rsid w:val="00252385"/>
  </w:style>
  <w:style w:type="character" w:customStyle="1" w:styleId="WW8Num8z3">
    <w:name w:val="WW8Num8z3"/>
    <w:rsid w:val="00252385"/>
  </w:style>
  <w:style w:type="character" w:customStyle="1" w:styleId="WW8Num8z4">
    <w:name w:val="WW8Num8z4"/>
    <w:rsid w:val="00252385"/>
  </w:style>
  <w:style w:type="character" w:customStyle="1" w:styleId="WW8Num8z5">
    <w:name w:val="WW8Num8z5"/>
    <w:rsid w:val="00252385"/>
  </w:style>
  <w:style w:type="character" w:customStyle="1" w:styleId="WW8Num8z6">
    <w:name w:val="WW8Num8z6"/>
    <w:rsid w:val="00252385"/>
  </w:style>
  <w:style w:type="character" w:customStyle="1" w:styleId="WW8Num8z7">
    <w:name w:val="WW8Num8z7"/>
    <w:rsid w:val="00252385"/>
  </w:style>
  <w:style w:type="character" w:customStyle="1" w:styleId="WW8Num8z8">
    <w:name w:val="WW8Num8z8"/>
    <w:rsid w:val="00252385"/>
  </w:style>
  <w:style w:type="character" w:customStyle="1" w:styleId="WW8Num9z0">
    <w:name w:val="WW8Num9z0"/>
    <w:rsid w:val="00252385"/>
    <w:rPr>
      <w:rFonts w:ascii="Times New Roman" w:hAnsi="Times New Roman" w:cs="Times New Roman"/>
    </w:rPr>
  </w:style>
  <w:style w:type="character" w:customStyle="1" w:styleId="WW8Num10z0">
    <w:name w:val="WW8Num10z0"/>
    <w:rsid w:val="00252385"/>
  </w:style>
  <w:style w:type="character" w:customStyle="1" w:styleId="WW8Num10z1">
    <w:name w:val="WW8Num10z1"/>
    <w:rsid w:val="00252385"/>
  </w:style>
  <w:style w:type="character" w:customStyle="1" w:styleId="WW8Num10z2">
    <w:name w:val="WW8Num10z2"/>
    <w:rsid w:val="00252385"/>
  </w:style>
  <w:style w:type="character" w:customStyle="1" w:styleId="WW8Num10z3">
    <w:name w:val="WW8Num10z3"/>
    <w:rsid w:val="00252385"/>
  </w:style>
  <w:style w:type="character" w:customStyle="1" w:styleId="WW8Num10z4">
    <w:name w:val="WW8Num10z4"/>
    <w:rsid w:val="00252385"/>
  </w:style>
  <w:style w:type="character" w:customStyle="1" w:styleId="WW8Num10z5">
    <w:name w:val="WW8Num10z5"/>
    <w:rsid w:val="00252385"/>
  </w:style>
  <w:style w:type="character" w:customStyle="1" w:styleId="WW8Num10z6">
    <w:name w:val="WW8Num10z6"/>
    <w:rsid w:val="00252385"/>
  </w:style>
  <w:style w:type="character" w:customStyle="1" w:styleId="WW8Num10z7">
    <w:name w:val="WW8Num10z7"/>
    <w:rsid w:val="00252385"/>
  </w:style>
  <w:style w:type="character" w:customStyle="1" w:styleId="WW8Num10z8">
    <w:name w:val="WW8Num10z8"/>
    <w:rsid w:val="00252385"/>
  </w:style>
  <w:style w:type="character" w:customStyle="1" w:styleId="WW8Num11z0">
    <w:name w:val="WW8Num11z0"/>
    <w:rsid w:val="00252385"/>
    <w:rPr>
      <w:rFonts w:ascii="Arial" w:hAnsi="Arial" w:cs="Arial"/>
      <w:b/>
    </w:rPr>
  </w:style>
  <w:style w:type="character" w:customStyle="1" w:styleId="WW8Num12z0">
    <w:name w:val="WW8Num12z0"/>
    <w:rsid w:val="00252385"/>
    <w:rPr>
      <w:rFonts w:ascii="Arial" w:hAnsi="Arial" w:cs="Arial"/>
      <w:b/>
    </w:rPr>
  </w:style>
  <w:style w:type="character" w:customStyle="1" w:styleId="WW8Num13z0">
    <w:name w:val="WW8Num13z0"/>
    <w:rsid w:val="00252385"/>
    <w:rPr>
      <w:rFonts w:ascii="Times New Roman" w:eastAsia="Times New Roman" w:hAnsi="Times New Roman" w:cs="Times New Roman"/>
    </w:rPr>
  </w:style>
  <w:style w:type="character" w:customStyle="1" w:styleId="WW8Num14z0">
    <w:name w:val="WW8Num14z0"/>
    <w:rsid w:val="00252385"/>
    <w:rPr>
      <w:rFonts w:ascii="Arial" w:hAnsi="Arial" w:cs="Symbol"/>
      <w:b/>
      <w:bCs/>
      <w:color w:val="auto"/>
      <w:sz w:val="20"/>
      <w:szCs w:val="20"/>
    </w:rPr>
  </w:style>
  <w:style w:type="character" w:customStyle="1" w:styleId="WW8Num15z0">
    <w:name w:val="WW8Num15z0"/>
    <w:rsid w:val="00252385"/>
    <w:rPr>
      <w:rFonts w:ascii="Arial" w:hAnsi="Arial" w:cs="Arial"/>
      <w:b/>
      <w:sz w:val="20"/>
    </w:rPr>
  </w:style>
  <w:style w:type="character" w:customStyle="1" w:styleId="WW8Num16z0">
    <w:name w:val="WW8Num16z0"/>
    <w:rsid w:val="00252385"/>
    <w:rPr>
      <w:rFonts w:ascii="Symbol" w:hAnsi="Symbol" w:cs="Arial"/>
      <w:b/>
    </w:rPr>
  </w:style>
  <w:style w:type="character" w:customStyle="1" w:styleId="WW8Num17z0">
    <w:name w:val="WW8Num17z0"/>
    <w:rsid w:val="00252385"/>
    <w:rPr>
      <w:rFonts w:ascii="Arial" w:hAnsi="Arial" w:cs="Symbol"/>
      <w:b/>
      <w:bCs/>
      <w:sz w:val="20"/>
    </w:rPr>
  </w:style>
  <w:style w:type="character" w:customStyle="1" w:styleId="WW8Num18z0">
    <w:name w:val="WW8Num18z0"/>
    <w:rsid w:val="00252385"/>
    <w:rPr>
      <w:rFonts w:ascii="Arial" w:hAnsi="Arial" w:cs="Arial"/>
      <w:b/>
    </w:rPr>
  </w:style>
  <w:style w:type="character" w:customStyle="1" w:styleId="WW8Num19z0">
    <w:name w:val="WW8Num19z0"/>
    <w:rsid w:val="00252385"/>
    <w:rPr>
      <w:b/>
    </w:rPr>
  </w:style>
  <w:style w:type="character" w:customStyle="1" w:styleId="WW8Num19z1">
    <w:name w:val="WW8Num19z1"/>
    <w:rsid w:val="00252385"/>
    <w:rPr>
      <w:rFonts w:ascii="Arial" w:hAnsi="Arial" w:cs="Arial"/>
      <w:b/>
      <w:bCs/>
    </w:rPr>
  </w:style>
  <w:style w:type="character" w:customStyle="1" w:styleId="WW8Num19z2">
    <w:name w:val="WW8Num19z2"/>
    <w:rsid w:val="00252385"/>
  </w:style>
  <w:style w:type="character" w:customStyle="1" w:styleId="WW8Num19z3">
    <w:name w:val="WW8Num19z3"/>
    <w:rsid w:val="00252385"/>
  </w:style>
  <w:style w:type="character" w:customStyle="1" w:styleId="WW8Num19z4">
    <w:name w:val="WW8Num19z4"/>
    <w:rsid w:val="00252385"/>
  </w:style>
  <w:style w:type="character" w:customStyle="1" w:styleId="WW8Num19z5">
    <w:name w:val="WW8Num19z5"/>
    <w:rsid w:val="00252385"/>
  </w:style>
  <w:style w:type="character" w:customStyle="1" w:styleId="WW8Num19z6">
    <w:name w:val="WW8Num19z6"/>
    <w:rsid w:val="00252385"/>
  </w:style>
  <w:style w:type="character" w:customStyle="1" w:styleId="WW8Num19z7">
    <w:name w:val="WW8Num19z7"/>
    <w:rsid w:val="00252385"/>
  </w:style>
  <w:style w:type="character" w:customStyle="1" w:styleId="WW8Num19z8">
    <w:name w:val="WW8Num19z8"/>
    <w:rsid w:val="00252385"/>
  </w:style>
  <w:style w:type="character" w:customStyle="1" w:styleId="WW8Num20z0">
    <w:name w:val="WW8Num20z0"/>
    <w:rsid w:val="00252385"/>
    <w:rPr>
      <w:b/>
    </w:rPr>
  </w:style>
  <w:style w:type="character" w:customStyle="1" w:styleId="WW8Num20z1">
    <w:name w:val="WW8Num20z1"/>
    <w:rsid w:val="00252385"/>
    <w:rPr>
      <w:rFonts w:ascii="Arial" w:eastAsia="MgHelveticaUCPol" w:hAnsi="Arial" w:cs="Arial"/>
      <w:b/>
      <w:bCs/>
      <w:sz w:val="20"/>
    </w:rPr>
  </w:style>
  <w:style w:type="character" w:customStyle="1" w:styleId="WW8Num20z2">
    <w:name w:val="WW8Num20z2"/>
    <w:rsid w:val="00252385"/>
  </w:style>
  <w:style w:type="character" w:customStyle="1" w:styleId="WW8Num20z3">
    <w:name w:val="WW8Num20z3"/>
    <w:rsid w:val="00252385"/>
  </w:style>
  <w:style w:type="character" w:customStyle="1" w:styleId="WW8Num20z4">
    <w:name w:val="WW8Num20z4"/>
    <w:rsid w:val="00252385"/>
  </w:style>
  <w:style w:type="character" w:customStyle="1" w:styleId="WW8Num20z5">
    <w:name w:val="WW8Num20z5"/>
    <w:rsid w:val="00252385"/>
  </w:style>
  <w:style w:type="character" w:customStyle="1" w:styleId="WW8Num20z6">
    <w:name w:val="WW8Num20z6"/>
    <w:rsid w:val="00252385"/>
  </w:style>
  <w:style w:type="character" w:customStyle="1" w:styleId="WW8Num20z7">
    <w:name w:val="WW8Num20z7"/>
    <w:rsid w:val="00252385"/>
  </w:style>
  <w:style w:type="character" w:customStyle="1" w:styleId="WW8Num20z8">
    <w:name w:val="WW8Num20z8"/>
    <w:rsid w:val="00252385"/>
  </w:style>
  <w:style w:type="character" w:customStyle="1" w:styleId="WW8Num21z0">
    <w:name w:val="WW8Num21z0"/>
    <w:rsid w:val="00252385"/>
    <w:rPr>
      <w:b/>
      <w:color w:val="FF0000"/>
      <w:sz w:val="20"/>
    </w:rPr>
  </w:style>
  <w:style w:type="character" w:customStyle="1" w:styleId="WW8Num22z0">
    <w:name w:val="WW8Num22z0"/>
    <w:rsid w:val="00252385"/>
    <w:rPr>
      <w:b/>
    </w:rPr>
  </w:style>
  <w:style w:type="character" w:customStyle="1" w:styleId="WW8Num23z0">
    <w:name w:val="WW8Num23z0"/>
    <w:rsid w:val="00252385"/>
    <w:rPr>
      <w:rFonts w:cs="Arial"/>
      <w:b/>
    </w:rPr>
  </w:style>
  <w:style w:type="character" w:customStyle="1" w:styleId="WW8Num23z1">
    <w:name w:val="WW8Num23z1"/>
    <w:rsid w:val="00252385"/>
    <w:rPr>
      <w:rFonts w:ascii="Arial" w:hAnsi="Arial" w:cs="Arial"/>
    </w:rPr>
  </w:style>
  <w:style w:type="character" w:customStyle="1" w:styleId="WW8Num23z2">
    <w:name w:val="WW8Num23z2"/>
    <w:rsid w:val="00252385"/>
  </w:style>
  <w:style w:type="character" w:customStyle="1" w:styleId="WW8Num23z3">
    <w:name w:val="WW8Num23z3"/>
    <w:rsid w:val="00252385"/>
  </w:style>
  <w:style w:type="character" w:customStyle="1" w:styleId="WW8Num23z4">
    <w:name w:val="WW8Num23z4"/>
    <w:rsid w:val="00252385"/>
  </w:style>
  <w:style w:type="character" w:customStyle="1" w:styleId="WW8Num23z5">
    <w:name w:val="WW8Num23z5"/>
    <w:rsid w:val="00252385"/>
  </w:style>
  <w:style w:type="character" w:customStyle="1" w:styleId="WW8Num23z6">
    <w:name w:val="WW8Num23z6"/>
    <w:rsid w:val="00252385"/>
  </w:style>
  <w:style w:type="character" w:customStyle="1" w:styleId="WW8Num23z7">
    <w:name w:val="WW8Num23z7"/>
    <w:rsid w:val="00252385"/>
  </w:style>
  <w:style w:type="character" w:customStyle="1" w:styleId="WW8Num23z8">
    <w:name w:val="WW8Num23z8"/>
    <w:rsid w:val="00252385"/>
  </w:style>
  <w:style w:type="character" w:customStyle="1" w:styleId="WW8Num5z1">
    <w:name w:val="WW8Num5z1"/>
    <w:rsid w:val="00252385"/>
    <w:rPr>
      <w:rFonts w:ascii="Courier New" w:hAnsi="Courier New" w:cs="Courier New"/>
      <w:sz w:val="10"/>
    </w:rPr>
  </w:style>
  <w:style w:type="character" w:customStyle="1" w:styleId="WW8Num5z2">
    <w:name w:val="WW8Num5z2"/>
    <w:rsid w:val="00252385"/>
  </w:style>
  <w:style w:type="character" w:customStyle="1" w:styleId="WW8Num5z3">
    <w:name w:val="WW8Num5z3"/>
    <w:rsid w:val="00252385"/>
    <w:rPr>
      <w:rFonts w:ascii="Symbol" w:hAnsi="Symbol" w:cs="Symbol"/>
    </w:rPr>
  </w:style>
  <w:style w:type="character" w:customStyle="1" w:styleId="WW8Num5z4">
    <w:name w:val="WW8Num5z4"/>
    <w:rsid w:val="00252385"/>
  </w:style>
  <w:style w:type="character" w:customStyle="1" w:styleId="WW8Num5z5">
    <w:name w:val="WW8Num5z5"/>
    <w:rsid w:val="00252385"/>
  </w:style>
  <w:style w:type="character" w:customStyle="1" w:styleId="WW8Num5z6">
    <w:name w:val="WW8Num5z6"/>
    <w:rsid w:val="00252385"/>
  </w:style>
  <w:style w:type="character" w:customStyle="1" w:styleId="WW8Num5z7">
    <w:name w:val="WW8Num5z7"/>
    <w:rsid w:val="00252385"/>
  </w:style>
  <w:style w:type="character" w:customStyle="1" w:styleId="WW8Num5z8">
    <w:name w:val="WW8Num5z8"/>
    <w:rsid w:val="00252385"/>
  </w:style>
  <w:style w:type="character" w:customStyle="1" w:styleId="WW8Num7z1">
    <w:name w:val="WW8Num7z1"/>
    <w:rsid w:val="00252385"/>
    <w:rPr>
      <w:sz w:val="10"/>
    </w:rPr>
  </w:style>
  <w:style w:type="character" w:customStyle="1" w:styleId="WW8Num7z2">
    <w:name w:val="WW8Num7z2"/>
    <w:rsid w:val="00252385"/>
  </w:style>
  <w:style w:type="character" w:customStyle="1" w:styleId="WW8Num7z3">
    <w:name w:val="WW8Num7z3"/>
    <w:rsid w:val="00252385"/>
  </w:style>
  <w:style w:type="character" w:customStyle="1" w:styleId="WW8Num7z4">
    <w:name w:val="WW8Num7z4"/>
    <w:rsid w:val="00252385"/>
  </w:style>
  <w:style w:type="character" w:customStyle="1" w:styleId="WW8Num7z5">
    <w:name w:val="WW8Num7z5"/>
    <w:rsid w:val="00252385"/>
  </w:style>
  <w:style w:type="character" w:customStyle="1" w:styleId="WW8Num7z6">
    <w:name w:val="WW8Num7z6"/>
    <w:rsid w:val="00252385"/>
  </w:style>
  <w:style w:type="character" w:customStyle="1" w:styleId="WW8Num7z7">
    <w:name w:val="WW8Num7z7"/>
    <w:rsid w:val="00252385"/>
  </w:style>
  <w:style w:type="character" w:customStyle="1" w:styleId="WW8Num7z8">
    <w:name w:val="WW8Num7z8"/>
    <w:rsid w:val="00252385"/>
  </w:style>
  <w:style w:type="character" w:customStyle="1" w:styleId="WW8Num9z1">
    <w:name w:val="WW8Num9z1"/>
    <w:rsid w:val="00252385"/>
  </w:style>
  <w:style w:type="character" w:customStyle="1" w:styleId="WW8Num9z2">
    <w:name w:val="WW8Num9z2"/>
    <w:rsid w:val="00252385"/>
  </w:style>
  <w:style w:type="character" w:customStyle="1" w:styleId="WW8Num9z3">
    <w:name w:val="WW8Num9z3"/>
    <w:rsid w:val="00252385"/>
  </w:style>
  <w:style w:type="character" w:customStyle="1" w:styleId="WW8Num9z4">
    <w:name w:val="WW8Num9z4"/>
    <w:rsid w:val="00252385"/>
  </w:style>
  <w:style w:type="character" w:customStyle="1" w:styleId="WW8Num9z5">
    <w:name w:val="WW8Num9z5"/>
    <w:rsid w:val="00252385"/>
  </w:style>
  <w:style w:type="character" w:customStyle="1" w:styleId="WW8Num9z6">
    <w:name w:val="WW8Num9z6"/>
    <w:rsid w:val="00252385"/>
  </w:style>
  <w:style w:type="character" w:customStyle="1" w:styleId="WW8Num9z7">
    <w:name w:val="WW8Num9z7"/>
    <w:rsid w:val="00252385"/>
  </w:style>
  <w:style w:type="character" w:customStyle="1" w:styleId="WW8Num9z8">
    <w:name w:val="WW8Num9z8"/>
    <w:rsid w:val="00252385"/>
  </w:style>
  <w:style w:type="character" w:customStyle="1" w:styleId="WW8Num18z1">
    <w:name w:val="WW8Num18z1"/>
    <w:rsid w:val="00252385"/>
    <w:rPr>
      <w:rFonts w:ascii="Arial" w:hAnsi="Arial" w:cs="Arial"/>
      <w:b/>
      <w:bCs/>
    </w:rPr>
  </w:style>
  <w:style w:type="character" w:customStyle="1" w:styleId="WW8Num18z2">
    <w:name w:val="WW8Num18z2"/>
    <w:rsid w:val="00252385"/>
  </w:style>
  <w:style w:type="character" w:customStyle="1" w:styleId="WW8Num18z3">
    <w:name w:val="WW8Num18z3"/>
    <w:rsid w:val="00252385"/>
  </w:style>
  <w:style w:type="character" w:customStyle="1" w:styleId="WW8Num18z4">
    <w:name w:val="WW8Num18z4"/>
    <w:rsid w:val="00252385"/>
  </w:style>
  <w:style w:type="character" w:customStyle="1" w:styleId="WW8Num18z5">
    <w:name w:val="WW8Num18z5"/>
    <w:rsid w:val="00252385"/>
  </w:style>
  <w:style w:type="character" w:customStyle="1" w:styleId="WW8Num18z6">
    <w:name w:val="WW8Num18z6"/>
    <w:rsid w:val="00252385"/>
  </w:style>
  <w:style w:type="character" w:customStyle="1" w:styleId="WW8Num18z7">
    <w:name w:val="WW8Num18z7"/>
    <w:rsid w:val="00252385"/>
  </w:style>
  <w:style w:type="character" w:customStyle="1" w:styleId="WW8Num18z8">
    <w:name w:val="WW8Num18z8"/>
    <w:rsid w:val="00252385"/>
  </w:style>
  <w:style w:type="character" w:customStyle="1" w:styleId="WW8Num22z1">
    <w:name w:val="WW8Num22z1"/>
    <w:rsid w:val="00252385"/>
    <w:rPr>
      <w:rFonts w:ascii="Arial" w:hAnsi="Arial" w:cs="Arial"/>
    </w:rPr>
  </w:style>
  <w:style w:type="character" w:customStyle="1" w:styleId="WW8Num22z2">
    <w:name w:val="WW8Num22z2"/>
    <w:rsid w:val="00252385"/>
  </w:style>
  <w:style w:type="character" w:customStyle="1" w:styleId="WW8Num22z3">
    <w:name w:val="WW8Num22z3"/>
    <w:rsid w:val="00252385"/>
  </w:style>
  <w:style w:type="character" w:customStyle="1" w:styleId="WW8Num22z4">
    <w:name w:val="WW8Num22z4"/>
    <w:rsid w:val="00252385"/>
  </w:style>
  <w:style w:type="character" w:customStyle="1" w:styleId="WW8Num22z5">
    <w:name w:val="WW8Num22z5"/>
    <w:rsid w:val="00252385"/>
  </w:style>
  <w:style w:type="character" w:customStyle="1" w:styleId="WW8Num22z6">
    <w:name w:val="WW8Num22z6"/>
    <w:rsid w:val="00252385"/>
  </w:style>
  <w:style w:type="character" w:customStyle="1" w:styleId="WW8Num22z7">
    <w:name w:val="WW8Num22z7"/>
    <w:rsid w:val="00252385"/>
  </w:style>
  <w:style w:type="character" w:customStyle="1" w:styleId="WW8Num22z8">
    <w:name w:val="WW8Num22z8"/>
    <w:rsid w:val="00252385"/>
  </w:style>
  <w:style w:type="character" w:customStyle="1" w:styleId="40">
    <w:name w:val="Προεπιλεγμένη γραμματοσειρά4"/>
    <w:rsid w:val="00252385"/>
  </w:style>
  <w:style w:type="character" w:customStyle="1" w:styleId="30">
    <w:name w:val="Προεπιλεγμένη γραμματοσειρά3"/>
    <w:rsid w:val="00252385"/>
  </w:style>
  <w:style w:type="character" w:customStyle="1" w:styleId="20">
    <w:name w:val="Προεπιλεγμένη γραμματοσειρά2"/>
    <w:rsid w:val="00252385"/>
  </w:style>
  <w:style w:type="character" w:customStyle="1" w:styleId="Absatz-Standardschriftart">
    <w:name w:val="Absatz-Standardschriftart"/>
    <w:rsid w:val="00252385"/>
  </w:style>
  <w:style w:type="character" w:customStyle="1" w:styleId="WW-Absatz-Standardschriftart">
    <w:name w:val="WW-Absatz-Standardschriftart"/>
    <w:rsid w:val="00252385"/>
  </w:style>
  <w:style w:type="character" w:customStyle="1" w:styleId="WW8Num12z1">
    <w:name w:val="WW8Num12z1"/>
    <w:rsid w:val="00252385"/>
    <w:rPr>
      <w:rFonts w:ascii="Courier New" w:hAnsi="Courier New" w:cs="Courier New"/>
    </w:rPr>
  </w:style>
  <w:style w:type="character" w:customStyle="1" w:styleId="WW8Num12z2">
    <w:name w:val="WW8Num12z2"/>
    <w:rsid w:val="00252385"/>
    <w:rPr>
      <w:rFonts w:ascii="Wingdings" w:hAnsi="Wingdings" w:cs="Wingdings"/>
    </w:rPr>
  </w:style>
  <w:style w:type="character" w:customStyle="1" w:styleId="WW8Num12z3">
    <w:name w:val="WW8Num12z3"/>
    <w:rsid w:val="00252385"/>
    <w:rPr>
      <w:rFonts w:ascii="Symbol" w:hAnsi="Symbol" w:cs="Symbol"/>
    </w:rPr>
  </w:style>
  <w:style w:type="character" w:customStyle="1" w:styleId="WW8Num13z1">
    <w:name w:val="WW8Num13z1"/>
    <w:rsid w:val="00252385"/>
    <w:rPr>
      <w:rFonts w:ascii="Courier New" w:hAnsi="Courier New" w:cs="Courier New"/>
    </w:rPr>
  </w:style>
  <w:style w:type="character" w:customStyle="1" w:styleId="WW8Num13z2">
    <w:name w:val="WW8Num13z2"/>
    <w:rsid w:val="00252385"/>
    <w:rPr>
      <w:rFonts w:ascii="Wingdings" w:hAnsi="Wingdings" w:cs="Wingdings"/>
    </w:rPr>
  </w:style>
  <w:style w:type="character" w:customStyle="1" w:styleId="WW8Num13z3">
    <w:name w:val="WW8Num13z3"/>
    <w:rsid w:val="00252385"/>
    <w:rPr>
      <w:rFonts w:ascii="Symbol" w:hAnsi="Symbol" w:cs="Symbol"/>
    </w:rPr>
  </w:style>
  <w:style w:type="character" w:customStyle="1" w:styleId="WW8Num24z0">
    <w:name w:val="WW8Num24z0"/>
    <w:rsid w:val="00252385"/>
    <w:rPr>
      <w:b/>
    </w:rPr>
  </w:style>
  <w:style w:type="character" w:customStyle="1" w:styleId="WW8Num25z0">
    <w:name w:val="WW8Num25z0"/>
    <w:rsid w:val="00252385"/>
    <w:rPr>
      <w:b/>
    </w:rPr>
  </w:style>
  <w:style w:type="character" w:customStyle="1" w:styleId="WW8Num26z0">
    <w:name w:val="WW8Num26z0"/>
    <w:rsid w:val="00252385"/>
    <w:rPr>
      <w:b/>
    </w:rPr>
  </w:style>
  <w:style w:type="character" w:customStyle="1" w:styleId="WW8Num27z0">
    <w:name w:val="WW8Num27z0"/>
    <w:rsid w:val="00252385"/>
    <w:rPr>
      <w:b/>
    </w:rPr>
  </w:style>
  <w:style w:type="character" w:customStyle="1" w:styleId="WW8Num28z0">
    <w:name w:val="WW8Num28z0"/>
    <w:rsid w:val="00252385"/>
    <w:rPr>
      <w:rFonts w:ascii="Wingdings" w:hAnsi="Wingdings" w:cs="Wingdings"/>
    </w:rPr>
  </w:style>
  <w:style w:type="character" w:customStyle="1" w:styleId="WW8Num28z1">
    <w:name w:val="WW8Num28z1"/>
    <w:rsid w:val="00252385"/>
    <w:rPr>
      <w:rFonts w:ascii="Courier New" w:hAnsi="Courier New" w:cs="Courier New"/>
    </w:rPr>
  </w:style>
  <w:style w:type="character" w:customStyle="1" w:styleId="WW8Num28z3">
    <w:name w:val="WW8Num28z3"/>
    <w:rsid w:val="00252385"/>
    <w:rPr>
      <w:rFonts w:ascii="Symbol" w:hAnsi="Symbol" w:cs="Symbol"/>
    </w:rPr>
  </w:style>
  <w:style w:type="character" w:customStyle="1" w:styleId="10">
    <w:name w:val="Προεπιλεγμένη γραμματοσειρά1"/>
    <w:rsid w:val="00252385"/>
  </w:style>
  <w:style w:type="character" w:styleId="a4">
    <w:name w:val="page number"/>
    <w:basedOn w:val="10"/>
    <w:rsid w:val="00252385"/>
  </w:style>
  <w:style w:type="character" w:customStyle="1" w:styleId="a5">
    <w:name w:val="Σύμβολο υποσημείωσης"/>
    <w:basedOn w:val="10"/>
    <w:rsid w:val="00252385"/>
    <w:rPr>
      <w:vertAlign w:val="superscript"/>
    </w:rPr>
  </w:style>
  <w:style w:type="character" w:styleId="-">
    <w:name w:val="Hyperlink"/>
    <w:basedOn w:val="10"/>
    <w:uiPriority w:val="99"/>
    <w:rsid w:val="00252385"/>
    <w:rPr>
      <w:color w:val="0000FF"/>
      <w:u w:val="single"/>
    </w:rPr>
  </w:style>
  <w:style w:type="character" w:styleId="-0">
    <w:name w:val="FollowedHyperlink"/>
    <w:basedOn w:val="10"/>
    <w:rsid w:val="00252385"/>
    <w:rPr>
      <w:color w:val="800080"/>
      <w:u w:val="single"/>
    </w:rPr>
  </w:style>
  <w:style w:type="character" w:customStyle="1" w:styleId="11">
    <w:name w:val="Παραπομπή σχολίου1"/>
    <w:basedOn w:val="10"/>
    <w:rsid w:val="00252385"/>
    <w:rPr>
      <w:sz w:val="16"/>
      <w:szCs w:val="16"/>
    </w:rPr>
  </w:style>
  <w:style w:type="character" w:customStyle="1" w:styleId="a6">
    <w:name w:val="Σύμβολα σημείωσης τέλους"/>
    <w:basedOn w:val="10"/>
    <w:rsid w:val="00252385"/>
    <w:rPr>
      <w:vertAlign w:val="superscript"/>
    </w:rPr>
  </w:style>
  <w:style w:type="character" w:customStyle="1" w:styleId="12">
    <w:name w:val="Παραπομπή υποσημείωσης1"/>
    <w:rsid w:val="00252385"/>
    <w:rPr>
      <w:vertAlign w:val="superscript"/>
    </w:rPr>
  </w:style>
  <w:style w:type="character" w:customStyle="1" w:styleId="13">
    <w:name w:val="Παραπομπή σημείωσης τέλους1"/>
    <w:rsid w:val="00252385"/>
    <w:rPr>
      <w:vertAlign w:val="superscript"/>
    </w:rPr>
  </w:style>
  <w:style w:type="character" w:customStyle="1" w:styleId="a7">
    <w:name w:val="Χαρακτήρες αρίθμησης"/>
    <w:rsid w:val="00252385"/>
  </w:style>
  <w:style w:type="character" w:customStyle="1" w:styleId="Char">
    <w:name w:val="Κείμενο υποσημείωσης Char"/>
    <w:basedOn w:val="20"/>
    <w:uiPriority w:val="99"/>
    <w:rsid w:val="00252385"/>
    <w:rPr>
      <w:rFonts w:ascii="Arial" w:hAnsi="Arial" w:cs="Arial"/>
      <w:b/>
      <w:i/>
    </w:rPr>
  </w:style>
  <w:style w:type="character" w:customStyle="1" w:styleId="21">
    <w:name w:val="Παραπομπή υποσημείωσης2"/>
    <w:rsid w:val="00252385"/>
    <w:rPr>
      <w:vertAlign w:val="superscript"/>
    </w:rPr>
  </w:style>
  <w:style w:type="character" w:customStyle="1" w:styleId="22">
    <w:name w:val="Παραπομπή σημείωσης τέλους2"/>
    <w:rsid w:val="00252385"/>
    <w:rPr>
      <w:vertAlign w:val="superscript"/>
    </w:rPr>
  </w:style>
  <w:style w:type="character" w:customStyle="1" w:styleId="a8">
    <w:name w:val="Χαρακτήρες υποσημείωσης"/>
    <w:rsid w:val="00252385"/>
    <w:rPr>
      <w:vertAlign w:val="superscript"/>
    </w:rPr>
  </w:style>
  <w:style w:type="character" w:customStyle="1" w:styleId="a9">
    <w:name w:val="Χαρακτήρες σημείωσης τέλους"/>
    <w:rsid w:val="00252385"/>
    <w:rPr>
      <w:vertAlign w:val="superscript"/>
    </w:rPr>
  </w:style>
  <w:style w:type="character" w:styleId="aa">
    <w:name w:val="footnote reference"/>
    <w:uiPriority w:val="99"/>
    <w:rsid w:val="00252385"/>
    <w:rPr>
      <w:vertAlign w:val="superscript"/>
    </w:rPr>
  </w:style>
  <w:style w:type="character" w:styleId="ab">
    <w:name w:val="endnote reference"/>
    <w:rsid w:val="00252385"/>
    <w:rPr>
      <w:vertAlign w:val="superscript"/>
    </w:rPr>
  </w:style>
  <w:style w:type="paragraph" w:customStyle="1" w:styleId="ac">
    <w:name w:val="Επικεφαλίδα"/>
    <w:basedOn w:val="a0"/>
    <w:next w:val="ad"/>
    <w:rsid w:val="0025238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d">
    <w:name w:val="Body Text"/>
    <w:aliases w:val="Σώμα κειμένου Char, Char Char, Char"/>
    <w:basedOn w:val="a0"/>
    <w:link w:val="Char1"/>
    <w:rsid w:val="00252385"/>
    <w:pPr>
      <w:overflowPunct/>
      <w:autoSpaceDE/>
      <w:jc w:val="both"/>
      <w:textAlignment w:val="auto"/>
    </w:pPr>
    <w:rPr>
      <w:rFonts w:ascii="Arial" w:hAnsi="Arial" w:cs="Arial"/>
      <w:sz w:val="22"/>
      <w:szCs w:val="24"/>
    </w:rPr>
  </w:style>
  <w:style w:type="paragraph" w:styleId="ae">
    <w:name w:val="List"/>
    <w:basedOn w:val="ad"/>
    <w:rsid w:val="00252385"/>
    <w:rPr>
      <w:rFonts w:cs="Mangal"/>
    </w:rPr>
  </w:style>
  <w:style w:type="paragraph" w:styleId="af">
    <w:name w:val="caption"/>
    <w:basedOn w:val="a0"/>
    <w:qFormat/>
    <w:rsid w:val="00252385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af0">
    <w:name w:val="Ευρετήριο"/>
    <w:basedOn w:val="a0"/>
    <w:rsid w:val="00252385"/>
    <w:pPr>
      <w:suppressLineNumbers/>
    </w:pPr>
    <w:rPr>
      <w:rFonts w:cs="Mangal"/>
    </w:rPr>
  </w:style>
  <w:style w:type="paragraph" w:customStyle="1" w:styleId="31">
    <w:name w:val="Λεζάντα3"/>
    <w:basedOn w:val="a0"/>
    <w:rsid w:val="0025238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3">
    <w:name w:val="Λεζάντα2"/>
    <w:basedOn w:val="a0"/>
    <w:rsid w:val="0025238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Λεζάντα1"/>
    <w:basedOn w:val="a0"/>
    <w:rsid w:val="0025238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Κείμενο μακροεντολής1"/>
    <w:rsid w:val="002523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overflowPunct w:val="0"/>
      <w:autoSpaceDE w:val="0"/>
      <w:textAlignment w:val="baseline"/>
    </w:pPr>
    <w:rPr>
      <w:rFonts w:ascii="Courier New" w:eastAsia="Arial" w:hAnsi="Courier New" w:cs="Courier New"/>
      <w:lang w:eastAsia="zh-CN"/>
    </w:rPr>
  </w:style>
  <w:style w:type="paragraph" w:styleId="af1">
    <w:name w:val="header"/>
    <w:basedOn w:val="a0"/>
    <w:link w:val="Char0"/>
    <w:rsid w:val="00252385"/>
    <w:pPr>
      <w:tabs>
        <w:tab w:val="center" w:pos="4320"/>
        <w:tab w:val="right" w:pos="8640"/>
      </w:tabs>
    </w:pPr>
    <w:rPr>
      <w:rFonts w:ascii="Arial" w:hAnsi="Arial" w:cs="Arial"/>
      <w:sz w:val="22"/>
    </w:rPr>
  </w:style>
  <w:style w:type="paragraph" w:styleId="af2">
    <w:name w:val="footer"/>
    <w:aliases w:val="Char3"/>
    <w:basedOn w:val="a0"/>
    <w:link w:val="Char2"/>
    <w:uiPriority w:val="99"/>
    <w:rsid w:val="00252385"/>
    <w:pPr>
      <w:tabs>
        <w:tab w:val="center" w:pos="4320"/>
        <w:tab w:val="right" w:pos="8640"/>
      </w:tabs>
    </w:pPr>
    <w:rPr>
      <w:rFonts w:ascii="Arial" w:hAnsi="Arial" w:cs="Arial"/>
      <w:sz w:val="22"/>
    </w:rPr>
  </w:style>
  <w:style w:type="paragraph" w:styleId="af3">
    <w:name w:val="Body Text Indent"/>
    <w:basedOn w:val="a0"/>
    <w:rsid w:val="00252385"/>
    <w:pPr>
      <w:ind w:firstLine="1134"/>
      <w:jc w:val="both"/>
    </w:pPr>
    <w:rPr>
      <w:rFonts w:ascii="Arial" w:hAnsi="Arial" w:cs="Arial"/>
      <w:sz w:val="22"/>
    </w:rPr>
  </w:style>
  <w:style w:type="paragraph" w:customStyle="1" w:styleId="para-1">
    <w:name w:val="para-1"/>
    <w:basedOn w:val="a0"/>
    <w:rsid w:val="00252385"/>
    <w:pPr>
      <w:tabs>
        <w:tab w:val="left" w:pos="1021"/>
        <w:tab w:val="left" w:pos="1588"/>
        <w:tab w:val="left" w:pos="2155"/>
        <w:tab w:val="left" w:pos="2722"/>
        <w:tab w:val="left" w:pos="3289"/>
      </w:tabs>
      <w:overflowPunct/>
      <w:autoSpaceDE/>
      <w:ind w:left="1021" w:hanging="1021"/>
      <w:jc w:val="both"/>
      <w:textAlignment w:val="auto"/>
    </w:pPr>
    <w:rPr>
      <w:rFonts w:ascii="Arial" w:hAnsi="Arial" w:cs="Arial"/>
      <w:spacing w:val="5"/>
      <w:sz w:val="22"/>
    </w:rPr>
  </w:style>
  <w:style w:type="paragraph" w:styleId="af4">
    <w:name w:val="footnote text"/>
    <w:basedOn w:val="a0"/>
    <w:link w:val="Char10"/>
    <w:uiPriority w:val="99"/>
    <w:rsid w:val="00252385"/>
    <w:pPr>
      <w:ind w:left="300" w:hanging="300"/>
      <w:jc w:val="both"/>
    </w:pPr>
    <w:rPr>
      <w:rFonts w:ascii="Arial" w:hAnsi="Arial" w:cs="Arial"/>
    </w:rPr>
  </w:style>
  <w:style w:type="paragraph" w:customStyle="1" w:styleId="para-2">
    <w:name w:val="para-2"/>
    <w:basedOn w:val="para-1"/>
    <w:rsid w:val="00252385"/>
    <w:pPr>
      <w:ind w:left="1588" w:hanging="1588"/>
    </w:pPr>
  </w:style>
  <w:style w:type="paragraph" w:customStyle="1" w:styleId="Normalgr">
    <w:name w:val="Normalgr"/>
    <w:rsid w:val="00252385"/>
    <w:pPr>
      <w:tabs>
        <w:tab w:val="left" w:pos="1021"/>
        <w:tab w:val="left" w:pos="1588"/>
      </w:tabs>
      <w:suppressAutoHyphens/>
      <w:jc w:val="both"/>
    </w:pPr>
    <w:rPr>
      <w:rFonts w:ascii="Arial" w:eastAsia="Arial" w:hAnsi="Arial" w:cs="Arial"/>
      <w:spacing w:val="15"/>
      <w:lang w:val="en-GB" w:eastAsia="zh-CN"/>
    </w:rPr>
  </w:style>
  <w:style w:type="paragraph" w:customStyle="1" w:styleId="para-2a">
    <w:name w:val="para-2a"/>
    <w:basedOn w:val="a0"/>
    <w:rsid w:val="00252385"/>
    <w:pPr>
      <w:tabs>
        <w:tab w:val="left" w:pos="1021"/>
        <w:tab w:val="left" w:pos="1588"/>
        <w:tab w:val="left" w:pos="2155"/>
        <w:tab w:val="left" w:pos="2722"/>
        <w:tab w:val="left" w:pos="3289"/>
      </w:tabs>
      <w:overflowPunct/>
      <w:autoSpaceDE/>
      <w:ind w:left="2155" w:hanging="2155"/>
      <w:jc w:val="both"/>
      <w:textAlignment w:val="auto"/>
    </w:pPr>
    <w:rPr>
      <w:rFonts w:ascii="Arial" w:hAnsi="Arial" w:cs="Arial"/>
      <w:spacing w:val="5"/>
      <w:sz w:val="22"/>
    </w:rPr>
  </w:style>
  <w:style w:type="paragraph" w:customStyle="1" w:styleId="para-3">
    <w:name w:val="para-3"/>
    <w:basedOn w:val="para-2a"/>
    <w:rsid w:val="00252385"/>
    <w:pPr>
      <w:ind w:left="2722" w:hanging="2722"/>
    </w:pPr>
  </w:style>
  <w:style w:type="paragraph" w:customStyle="1" w:styleId="210">
    <w:name w:val="Σώμα κείμενου με εσοχή 21"/>
    <w:basedOn w:val="a0"/>
    <w:rsid w:val="00252385"/>
    <w:pPr>
      <w:spacing w:line="240" w:lineRule="atLeast"/>
      <w:ind w:left="1100"/>
      <w:jc w:val="both"/>
    </w:pPr>
    <w:rPr>
      <w:rFonts w:ascii="Arial" w:hAnsi="Arial" w:cs="Arial"/>
      <w:sz w:val="22"/>
    </w:rPr>
  </w:style>
  <w:style w:type="paragraph" w:customStyle="1" w:styleId="310">
    <w:name w:val="Σώμα κείμενου με εσοχή 31"/>
    <w:basedOn w:val="a0"/>
    <w:rsid w:val="00252385"/>
    <w:pPr>
      <w:spacing w:line="240" w:lineRule="atLeast"/>
      <w:ind w:left="1100"/>
      <w:jc w:val="both"/>
    </w:pPr>
    <w:rPr>
      <w:rFonts w:ascii="Arial" w:hAnsi="Arial" w:cs="Arial"/>
    </w:rPr>
  </w:style>
  <w:style w:type="paragraph" w:customStyle="1" w:styleId="para-3a">
    <w:name w:val="para-3a"/>
    <w:basedOn w:val="para-3"/>
    <w:rsid w:val="00252385"/>
    <w:pPr>
      <w:ind w:left="3289" w:hanging="3289"/>
    </w:pPr>
  </w:style>
  <w:style w:type="paragraph" w:customStyle="1" w:styleId="16">
    <w:name w:val="Κείμενο σχολίου1"/>
    <w:basedOn w:val="a0"/>
    <w:rsid w:val="00252385"/>
  </w:style>
  <w:style w:type="paragraph" w:styleId="17">
    <w:name w:val="toc 1"/>
    <w:basedOn w:val="a0"/>
    <w:next w:val="a0"/>
    <w:uiPriority w:val="39"/>
    <w:rsid w:val="00252385"/>
    <w:pPr>
      <w:spacing w:before="120"/>
    </w:pPr>
    <w:rPr>
      <w:b/>
      <w:bCs/>
      <w:i/>
      <w:iCs/>
      <w:szCs w:val="28"/>
    </w:rPr>
  </w:style>
  <w:style w:type="paragraph" w:styleId="24">
    <w:name w:val="toc 2"/>
    <w:basedOn w:val="a0"/>
    <w:next w:val="a0"/>
    <w:uiPriority w:val="39"/>
    <w:rsid w:val="00252385"/>
    <w:pPr>
      <w:tabs>
        <w:tab w:val="left" w:pos="1400"/>
        <w:tab w:val="right" w:leader="underscore" w:pos="9858"/>
      </w:tabs>
      <w:spacing w:before="120"/>
      <w:ind w:left="1400" w:hanging="1200"/>
    </w:pPr>
    <w:rPr>
      <w:b/>
      <w:bCs/>
      <w:szCs w:val="26"/>
    </w:rPr>
  </w:style>
  <w:style w:type="paragraph" w:styleId="32">
    <w:name w:val="toc 3"/>
    <w:basedOn w:val="a0"/>
    <w:next w:val="a0"/>
    <w:uiPriority w:val="39"/>
    <w:rsid w:val="00252385"/>
    <w:pPr>
      <w:ind w:left="400"/>
    </w:pPr>
    <w:rPr>
      <w:szCs w:val="24"/>
    </w:rPr>
  </w:style>
  <w:style w:type="paragraph" w:styleId="41">
    <w:name w:val="toc 4"/>
    <w:basedOn w:val="a0"/>
    <w:next w:val="a0"/>
    <w:rsid w:val="00252385"/>
    <w:pPr>
      <w:ind w:left="600"/>
    </w:pPr>
    <w:rPr>
      <w:szCs w:val="24"/>
    </w:rPr>
  </w:style>
  <w:style w:type="paragraph" w:styleId="50">
    <w:name w:val="toc 5"/>
    <w:basedOn w:val="a0"/>
    <w:next w:val="a0"/>
    <w:rsid w:val="00252385"/>
    <w:pPr>
      <w:ind w:left="800"/>
    </w:pPr>
    <w:rPr>
      <w:szCs w:val="24"/>
    </w:rPr>
  </w:style>
  <w:style w:type="paragraph" w:styleId="60">
    <w:name w:val="toc 6"/>
    <w:basedOn w:val="a0"/>
    <w:next w:val="a0"/>
    <w:rsid w:val="00252385"/>
    <w:pPr>
      <w:ind w:left="1000"/>
    </w:pPr>
    <w:rPr>
      <w:szCs w:val="24"/>
    </w:rPr>
  </w:style>
  <w:style w:type="paragraph" w:styleId="70">
    <w:name w:val="toc 7"/>
    <w:basedOn w:val="a0"/>
    <w:next w:val="a0"/>
    <w:rsid w:val="00252385"/>
    <w:pPr>
      <w:ind w:left="1200"/>
    </w:pPr>
    <w:rPr>
      <w:szCs w:val="24"/>
    </w:rPr>
  </w:style>
  <w:style w:type="paragraph" w:styleId="80">
    <w:name w:val="toc 8"/>
    <w:basedOn w:val="a0"/>
    <w:next w:val="a0"/>
    <w:rsid w:val="00252385"/>
    <w:pPr>
      <w:ind w:left="1400"/>
    </w:pPr>
    <w:rPr>
      <w:szCs w:val="24"/>
    </w:rPr>
  </w:style>
  <w:style w:type="paragraph" w:styleId="90">
    <w:name w:val="toc 9"/>
    <w:basedOn w:val="a0"/>
    <w:next w:val="a0"/>
    <w:rsid w:val="00252385"/>
    <w:pPr>
      <w:ind w:left="1600"/>
    </w:pPr>
    <w:rPr>
      <w:szCs w:val="24"/>
    </w:rPr>
  </w:style>
  <w:style w:type="paragraph" w:styleId="af5">
    <w:name w:val="endnote text"/>
    <w:basedOn w:val="a0"/>
    <w:rsid w:val="00252385"/>
  </w:style>
  <w:style w:type="paragraph" w:customStyle="1" w:styleId="211">
    <w:name w:val="Σώμα κείμενου 21"/>
    <w:basedOn w:val="a0"/>
    <w:rsid w:val="00252385"/>
    <w:pPr>
      <w:jc w:val="center"/>
    </w:pPr>
    <w:rPr>
      <w:rFonts w:ascii="Arial" w:hAnsi="Arial" w:cs="Arial"/>
      <w:b/>
      <w:bCs/>
      <w:sz w:val="16"/>
    </w:rPr>
  </w:style>
  <w:style w:type="paragraph" w:customStyle="1" w:styleId="311">
    <w:name w:val="Σώμα κείμενου 31"/>
    <w:basedOn w:val="a0"/>
    <w:rsid w:val="00252385"/>
    <w:pPr>
      <w:jc w:val="both"/>
    </w:pPr>
    <w:rPr>
      <w:rFonts w:ascii="Arial" w:hAnsi="Arial" w:cs="Arial"/>
      <w:iCs/>
    </w:rPr>
  </w:style>
  <w:style w:type="paragraph" w:styleId="af6">
    <w:name w:val="Balloon Text"/>
    <w:basedOn w:val="a0"/>
    <w:rsid w:val="00252385"/>
    <w:rPr>
      <w:rFonts w:ascii="Tahoma" w:hAnsi="Tahoma" w:cs="Tahoma"/>
      <w:sz w:val="16"/>
      <w:szCs w:val="16"/>
    </w:rPr>
  </w:style>
  <w:style w:type="paragraph" w:customStyle="1" w:styleId="para-2gr">
    <w:name w:val="para-2gr"/>
    <w:basedOn w:val="a0"/>
    <w:rsid w:val="00252385"/>
    <w:pPr>
      <w:tabs>
        <w:tab w:val="left" w:pos="1021"/>
        <w:tab w:val="left" w:pos="1588"/>
        <w:tab w:val="left" w:pos="2155"/>
        <w:tab w:val="left" w:pos="2722"/>
        <w:tab w:val="left" w:pos="3289"/>
      </w:tabs>
      <w:ind w:left="1588" w:hanging="1588"/>
      <w:jc w:val="both"/>
    </w:pPr>
    <w:rPr>
      <w:rFonts w:ascii="HellasArial" w:hAnsi="HellasArial" w:cs="HellasArial"/>
      <w:spacing w:val="15"/>
      <w:lang w:val="en-GB"/>
    </w:rPr>
  </w:style>
  <w:style w:type="paragraph" w:customStyle="1" w:styleId="18">
    <w:name w:val="Τμήμα κειμένου1"/>
    <w:basedOn w:val="a0"/>
    <w:rsid w:val="00252385"/>
    <w:pPr>
      <w:spacing w:before="120" w:after="40"/>
      <w:ind w:left="1100" w:right="41" w:hanging="1100"/>
      <w:jc w:val="both"/>
    </w:pPr>
    <w:rPr>
      <w:rFonts w:ascii="Arial" w:hAnsi="Arial" w:cs="Arial"/>
    </w:rPr>
  </w:style>
  <w:style w:type="paragraph" w:customStyle="1" w:styleId="19">
    <w:name w:val="Κείμενο πλαισίου1"/>
    <w:basedOn w:val="a0"/>
    <w:rsid w:val="00252385"/>
    <w:rPr>
      <w:rFonts w:ascii="Tahoma" w:hAnsi="Tahoma" w:cs="Tahoma"/>
      <w:sz w:val="16"/>
      <w:szCs w:val="16"/>
    </w:rPr>
  </w:style>
  <w:style w:type="paragraph" w:customStyle="1" w:styleId="af7">
    <w:name w:val="Περιεχόμενα πίνακα"/>
    <w:basedOn w:val="a0"/>
    <w:rsid w:val="00252385"/>
    <w:pPr>
      <w:suppressLineNumbers/>
    </w:pPr>
  </w:style>
  <w:style w:type="paragraph" w:customStyle="1" w:styleId="af8">
    <w:name w:val="Επικεφαλίδα πίνακα"/>
    <w:basedOn w:val="af7"/>
    <w:rsid w:val="00252385"/>
    <w:pPr>
      <w:jc w:val="center"/>
    </w:pPr>
    <w:rPr>
      <w:b/>
      <w:bCs/>
    </w:rPr>
  </w:style>
  <w:style w:type="paragraph" w:customStyle="1" w:styleId="af9">
    <w:name w:val="Περιεχόμενα πλαισίου"/>
    <w:basedOn w:val="ad"/>
    <w:rsid w:val="00252385"/>
  </w:style>
  <w:style w:type="paragraph" w:customStyle="1" w:styleId="25">
    <w:name w:val="Κείμενο μακροεντολής2"/>
    <w:rsid w:val="002523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overflowPunct w:val="0"/>
      <w:autoSpaceDE w:val="0"/>
      <w:textAlignment w:val="baseline"/>
    </w:pPr>
    <w:rPr>
      <w:rFonts w:ascii="Courier New" w:hAnsi="Courier New" w:cs="Courier New"/>
      <w:lang w:eastAsia="zh-CN"/>
    </w:rPr>
  </w:style>
  <w:style w:type="paragraph" w:styleId="afa">
    <w:name w:val="Revision"/>
    <w:hidden/>
    <w:uiPriority w:val="99"/>
    <w:semiHidden/>
    <w:rsid w:val="001D4BB6"/>
    <w:rPr>
      <w:lang w:eastAsia="zh-CN"/>
    </w:rPr>
  </w:style>
  <w:style w:type="character" w:customStyle="1" w:styleId="Char1">
    <w:name w:val="Σώμα κειμένου Char1"/>
    <w:aliases w:val="Σώμα κειμένου Char Char, Char Char Char, Char Char1"/>
    <w:link w:val="ad"/>
    <w:rsid w:val="00CA69F9"/>
    <w:rPr>
      <w:rFonts w:ascii="Arial" w:hAnsi="Arial" w:cs="Arial"/>
      <w:sz w:val="22"/>
      <w:szCs w:val="24"/>
      <w:lang w:eastAsia="zh-CN"/>
    </w:rPr>
  </w:style>
  <w:style w:type="paragraph" w:styleId="afb">
    <w:name w:val="annotation text"/>
    <w:basedOn w:val="a0"/>
    <w:link w:val="Char3"/>
    <w:uiPriority w:val="99"/>
    <w:semiHidden/>
    <w:rsid w:val="006854C1"/>
    <w:pPr>
      <w:suppressAutoHyphens w:val="0"/>
      <w:autoSpaceDN w:val="0"/>
      <w:adjustRightInd w:val="0"/>
    </w:pPr>
    <w:rPr>
      <w:lang w:eastAsia="en-US"/>
    </w:rPr>
  </w:style>
  <w:style w:type="character" w:customStyle="1" w:styleId="Char3">
    <w:name w:val="Κείμενο σχολίου Char"/>
    <w:basedOn w:val="a1"/>
    <w:link w:val="afb"/>
    <w:uiPriority w:val="99"/>
    <w:semiHidden/>
    <w:rsid w:val="006854C1"/>
    <w:rPr>
      <w:lang w:eastAsia="en-US"/>
    </w:rPr>
  </w:style>
  <w:style w:type="paragraph" w:styleId="33">
    <w:name w:val="Body Text Indent 3"/>
    <w:basedOn w:val="a0"/>
    <w:link w:val="3Char"/>
    <w:uiPriority w:val="99"/>
    <w:semiHidden/>
    <w:unhideWhenUsed/>
    <w:rsid w:val="00E60387"/>
    <w:pPr>
      <w:spacing w:after="120"/>
      <w:ind w:left="283"/>
    </w:pPr>
    <w:rPr>
      <w:sz w:val="16"/>
      <w:szCs w:val="16"/>
    </w:rPr>
  </w:style>
  <w:style w:type="character" w:customStyle="1" w:styleId="3Char">
    <w:name w:val="Σώμα κείμενου με εσοχή 3 Char"/>
    <w:basedOn w:val="a1"/>
    <w:link w:val="33"/>
    <w:uiPriority w:val="99"/>
    <w:semiHidden/>
    <w:rsid w:val="00E60387"/>
    <w:rPr>
      <w:sz w:val="16"/>
      <w:szCs w:val="16"/>
      <w:lang w:eastAsia="zh-CN"/>
    </w:rPr>
  </w:style>
  <w:style w:type="character" w:customStyle="1" w:styleId="Char0">
    <w:name w:val="Κεφαλίδα Char"/>
    <w:link w:val="af1"/>
    <w:uiPriority w:val="99"/>
    <w:locked/>
    <w:rsid w:val="009D5DB5"/>
    <w:rPr>
      <w:rFonts w:ascii="Arial" w:hAnsi="Arial" w:cs="Arial"/>
      <w:sz w:val="22"/>
      <w:lang w:eastAsia="zh-CN"/>
    </w:rPr>
  </w:style>
  <w:style w:type="table" w:styleId="afc">
    <w:name w:val="Table Grid"/>
    <w:basedOn w:val="a2"/>
    <w:rsid w:val="009D5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aliases w:val="Bullet List,FooterText,numbered,Paragraphe de liste1,lp1,Itemize"/>
    <w:basedOn w:val="a0"/>
    <w:link w:val="Char4"/>
    <w:uiPriority w:val="34"/>
    <w:qFormat/>
    <w:rsid w:val="00923C41"/>
    <w:pPr>
      <w:ind w:left="720"/>
      <w:contextualSpacing/>
    </w:pPr>
  </w:style>
  <w:style w:type="paragraph" w:styleId="afe">
    <w:name w:val="TOC Heading"/>
    <w:basedOn w:val="1"/>
    <w:next w:val="a0"/>
    <w:uiPriority w:val="39"/>
    <w:unhideWhenUsed/>
    <w:qFormat/>
    <w:rsid w:val="002A240E"/>
    <w:pPr>
      <w:keepLines/>
      <w:numPr>
        <w:numId w:val="0"/>
      </w:numPr>
      <w:tabs>
        <w:tab w:val="clear" w:pos="1134"/>
      </w:tabs>
      <w:suppressAutoHyphens w:val="0"/>
      <w:overflowPunct/>
      <w:autoSpaceDE/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iCs w:val="0"/>
      <w:color w:val="365F91" w:themeColor="accent1" w:themeShade="BF"/>
      <w:sz w:val="32"/>
      <w:szCs w:val="32"/>
      <w:lang w:eastAsia="el-GR"/>
    </w:rPr>
  </w:style>
  <w:style w:type="paragraph" w:customStyle="1" w:styleId="Default">
    <w:name w:val="Default"/>
    <w:rsid w:val="0006215A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a">
    <w:name w:val="Παράγραφοι"/>
    <w:basedOn w:val="a0"/>
    <w:link w:val="Char5"/>
    <w:qFormat/>
    <w:rsid w:val="0099526B"/>
    <w:pPr>
      <w:numPr>
        <w:numId w:val="2"/>
      </w:numPr>
      <w:suppressAutoHyphens w:val="0"/>
      <w:overflowPunct/>
      <w:autoSpaceDE/>
      <w:spacing w:after="120" w:line="320" w:lineRule="atLeast"/>
      <w:jc w:val="both"/>
      <w:textAlignment w:val="auto"/>
    </w:pPr>
    <w:rPr>
      <w:rFonts w:ascii="Arial" w:eastAsia="Calibri" w:hAnsi="Arial"/>
      <w:color w:val="984806" w:themeColor="accent6" w:themeShade="80"/>
      <w:sz w:val="22"/>
      <w:szCs w:val="22"/>
      <w:u w:val="single"/>
      <w:lang w:val="en-GB" w:eastAsia="en-US"/>
    </w:rPr>
  </w:style>
  <w:style w:type="character" w:customStyle="1" w:styleId="Char5">
    <w:name w:val="Παράγραφοι Char"/>
    <w:basedOn w:val="a1"/>
    <w:link w:val="a"/>
    <w:rsid w:val="0099526B"/>
    <w:rPr>
      <w:rFonts w:ascii="Arial" w:eastAsia="Calibri" w:hAnsi="Arial"/>
      <w:color w:val="984806" w:themeColor="accent6" w:themeShade="80"/>
      <w:sz w:val="22"/>
      <w:szCs w:val="22"/>
      <w:u w:val="single"/>
      <w:lang w:val="en-GB" w:eastAsia="en-US"/>
    </w:rPr>
  </w:style>
  <w:style w:type="paragraph" w:customStyle="1" w:styleId="1a">
    <w:name w:val="Στυλ1 παραγράφων"/>
    <w:basedOn w:val="a0"/>
    <w:link w:val="1Char0"/>
    <w:qFormat/>
    <w:rsid w:val="0099526B"/>
    <w:pPr>
      <w:tabs>
        <w:tab w:val="num" w:pos="680"/>
      </w:tabs>
      <w:suppressAutoHyphens w:val="0"/>
      <w:overflowPunct/>
      <w:autoSpaceDE/>
      <w:spacing w:after="160" w:line="320" w:lineRule="atLeast"/>
      <w:ind w:left="680" w:hanging="680"/>
      <w:jc w:val="both"/>
      <w:textAlignment w:val="auto"/>
    </w:pPr>
    <w:rPr>
      <w:rFonts w:eastAsia="Calibri"/>
      <w:sz w:val="22"/>
      <w:szCs w:val="22"/>
      <w:lang w:val="en-GB" w:eastAsia="en-US"/>
    </w:rPr>
  </w:style>
  <w:style w:type="character" w:customStyle="1" w:styleId="1Char0">
    <w:name w:val="Στυλ1 παραγράφων Char"/>
    <w:basedOn w:val="a1"/>
    <w:link w:val="1a"/>
    <w:rsid w:val="0099526B"/>
    <w:rPr>
      <w:rFonts w:eastAsia="Calibri"/>
      <w:sz w:val="22"/>
      <w:szCs w:val="22"/>
      <w:lang w:val="en-GB" w:eastAsia="en-US"/>
    </w:rPr>
  </w:style>
  <w:style w:type="paragraph" w:styleId="aff">
    <w:name w:val="No Spacing"/>
    <w:link w:val="Char6"/>
    <w:uiPriority w:val="1"/>
    <w:qFormat/>
    <w:rsid w:val="0083092C"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6">
    <w:name w:val="Χωρίς διάστιχο Char"/>
    <w:basedOn w:val="a1"/>
    <w:link w:val="aff"/>
    <w:uiPriority w:val="1"/>
    <w:rsid w:val="0083092C"/>
    <w:rPr>
      <w:rFonts w:asciiTheme="minorHAnsi" w:eastAsiaTheme="minorEastAsia" w:hAnsiTheme="minorHAnsi" w:cstheme="minorBidi"/>
      <w:sz w:val="22"/>
      <w:szCs w:val="22"/>
    </w:rPr>
  </w:style>
  <w:style w:type="character" w:styleId="aff0">
    <w:name w:val="annotation reference"/>
    <w:basedOn w:val="a1"/>
    <w:uiPriority w:val="99"/>
    <w:semiHidden/>
    <w:unhideWhenUsed/>
    <w:rsid w:val="00FC342B"/>
    <w:rPr>
      <w:sz w:val="16"/>
      <w:szCs w:val="16"/>
    </w:rPr>
  </w:style>
  <w:style w:type="paragraph" w:styleId="aff1">
    <w:name w:val="annotation subject"/>
    <w:basedOn w:val="afb"/>
    <w:next w:val="afb"/>
    <w:link w:val="Char7"/>
    <w:uiPriority w:val="99"/>
    <w:semiHidden/>
    <w:unhideWhenUsed/>
    <w:rsid w:val="00FC342B"/>
    <w:pPr>
      <w:suppressAutoHyphens/>
      <w:autoSpaceDN/>
      <w:adjustRightInd/>
    </w:pPr>
    <w:rPr>
      <w:b/>
      <w:bCs/>
      <w:lang w:eastAsia="zh-CN"/>
    </w:rPr>
  </w:style>
  <w:style w:type="character" w:customStyle="1" w:styleId="Char7">
    <w:name w:val="Θέμα σχολίου Char"/>
    <w:basedOn w:val="Char3"/>
    <w:link w:val="aff1"/>
    <w:uiPriority w:val="99"/>
    <w:semiHidden/>
    <w:rsid w:val="00FC342B"/>
    <w:rPr>
      <w:b/>
      <w:bCs/>
      <w:lang w:eastAsia="zh-CN"/>
    </w:rPr>
  </w:style>
  <w:style w:type="paragraph" w:customStyle="1" w:styleId="heading3v">
    <w:name w:val="heading3_v"/>
    <w:basedOn w:val="a0"/>
    <w:rsid w:val="00000EBE"/>
    <w:pPr>
      <w:suppressAutoHyphens w:val="0"/>
      <w:autoSpaceDN w:val="0"/>
      <w:adjustRightInd w:val="0"/>
      <w:spacing w:before="80"/>
      <w:ind w:left="567" w:hanging="567"/>
      <w:jc w:val="both"/>
    </w:pPr>
    <w:rPr>
      <w:rFonts w:ascii="Arial" w:hAnsi="Arial"/>
      <w:sz w:val="19"/>
      <w:lang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30546B"/>
    <w:rPr>
      <w:color w:val="808080"/>
      <w:shd w:val="clear" w:color="auto" w:fill="E6E6E6"/>
    </w:rPr>
  </w:style>
  <w:style w:type="paragraph" w:styleId="-HTML">
    <w:name w:val="HTML Preformatted"/>
    <w:basedOn w:val="a0"/>
    <w:link w:val="-HTMLChar"/>
    <w:uiPriority w:val="99"/>
    <w:semiHidden/>
    <w:unhideWhenUsed/>
    <w:rsid w:val="003054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/>
      <w:autoSpaceDE/>
      <w:textAlignment w:val="auto"/>
    </w:pPr>
    <w:rPr>
      <w:rFonts w:ascii="Courier New" w:hAnsi="Courier New" w:cs="Courier New"/>
      <w:lang w:eastAsia="el-GR"/>
    </w:rPr>
  </w:style>
  <w:style w:type="character" w:customStyle="1" w:styleId="-HTMLChar">
    <w:name w:val="Προ-διαμορφωμένο HTML Char"/>
    <w:basedOn w:val="a1"/>
    <w:link w:val="-HTML"/>
    <w:uiPriority w:val="99"/>
    <w:semiHidden/>
    <w:rsid w:val="0030546B"/>
    <w:rPr>
      <w:rFonts w:ascii="Courier New" w:hAnsi="Courier New" w:cs="Courier New"/>
    </w:rPr>
  </w:style>
  <w:style w:type="paragraph" w:customStyle="1" w:styleId="aff2">
    <w:name w:val="ΣτυλΔημοσιότητας"/>
    <w:basedOn w:val="1"/>
    <w:autoRedefine/>
    <w:rsid w:val="00626AA5"/>
    <w:pPr>
      <w:keepLines/>
      <w:numPr>
        <w:numId w:val="0"/>
      </w:numPr>
      <w:tabs>
        <w:tab w:val="clear" w:pos="1134"/>
        <w:tab w:val="left" w:pos="851"/>
      </w:tabs>
      <w:suppressAutoHyphens w:val="0"/>
      <w:autoSpaceDN w:val="0"/>
      <w:adjustRightInd w:val="0"/>
      <w:jc w:val="both"/>
      <w:textAlignment w:val="auto"/>
      <w:outlineLvl w:val="9"/>
    </w:pPr>
    <w:rPr>
      <w:bCs/>
      <w:iCs w:val="0"/>
      <w:caps/>
      <w:noProof/>
      <w:sz w:val="24"/>
      <w:szCs w:val="24"/>
      <w:lang w:eastAsia="en-US"/>
    </w:rPr>
  </w:style>
  <w:style w:type="character" w:customStyle="1" w:styleId="FontStyle51">
    <w:name w:val="Font Style51"/>
    <w:uiPriority w:val="99"/>
    <w:rsid w:val="00522C5B"/>
    <w:rPr>
      <w:rFonts w:ascii="MS Reference Sans Serif" w:hAnsi="MS Reference Sans Serif"/>
      <w:sz w:val="18"/>
    </w:rPr>
  </w:style>
  <w:style w:type="paragraph" w:styleId="aff3">
    <w:name w:val="Normal Indent"/>
    <w:basedOn w:val="a0"/>
    <w:uiPriority w:val="99"/>
    <w:rsid w:val="00507740"/>
    <w:pPr>
      <w:widowControl w:val="0"/>
      <w:suppressAutoHyphens w:val="0"/>
      <w:overflowPunct/>
      <w:autoSpaceDN w:val="0"/>
      <w:adjustRightInd w:val="0"/>
      <w:spacing w:line="360" w:lineRule="auto"/>
      <w:jc w:val="both"/>
      <w:textAlignment w:val="auto"/>
    </w:pPr>
    <w:rPr>
      <w:rFonts w:ascii="Arial" w:eastAsia="Calibri" w:hAnsi="Arial" w:cs="Arial"/>
      <w:sz w:val="24"/>
      <w:szCs w:val="24"/>
      <w:lang w:eastAsia="el-GR"/>
    </w:rPr>
  </w:style>
  <w:style w:type="paragraph" w:styleId="Web">
    <w:name w:val="Normal (Web)"/>
    <w:basedOn w:val="a0"/>
    <w:uiPriority w:val="99"/>
    <w:semiHidden/>
    <w:unhideWhenUsed/>
    <w:rsid w:val="009B067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Theme="minorHAnsi"/>
      <w:sz w:val="24"/>
      <w:szCs w:val="24"/>
      <w:lang w:eastAsia="el-GR"/>
    </w:rPr>
  </w:style>
  <w:style w:type="character" w:styleId="aff4">
    <w:name w:val="Emphasis"/>
    <w:basedOn w:val="a1"/>
    <w:uiPriority w:val="20"/>
    <w:qFormat/>
    <w:rsid w:val="009B0672"/>
    <w:rPr>
      <w:i/>
      <w:iCs/>
    </w:rPr>
  </w:style>
  <w:style w:type="table" w:customStyle="1" w:styleId="1b">
    <w:name w:val="Πλέγμα πίνακα1"/>
    <w:basedOn w:val="a2"/>
    <w:next w:val="afc"/>
    <w:uiPriority w:val="39"/>
    <w:rsid w:val="00E248D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Παράγραφος λίστας Char"/>
    <w:aliases w:val="Bullet List Char,FooterText Char,numbered Char,Paragraphe de liste1 Char,lp1 Char,Itemize Char"/>
    <w:basedOn w:val="a1"/>
    <w:link w:val="afd"/>
    <w:uiPriority w:val="34"/>
    <w:rsid w:val="00204E87"/>
    <w:rPr>
      <w:lang w:eastAsia="zh-CN"/>
    </w:rPr>
  </w:style>
  <w:style w:type="character" w:customStyle="1" w:styleId="Char2">
    <w:name w:val="Υποσέλιδο Char"/>
    <w:aliases w:val="Char3 Char"/>
    <w:basedOn w:val="a1"/>
    <w:link w:val="af2"/>
    <w:uiPriority w:val="99"/>
    <w:rsid w:val="00107831"/>
    <w:rPr>
      <w:rFonts w:ascii="Arial" w:hAnsi="Arial" w:cs="Arial"/>
      <w:sz w:val="22"/>
      <w:lang w:eastAsia="zh-CN"/>
    </w:rPr>
  </w:style>
  <w:style w:type="character" w:customStyle="1" w:styleId="1Char">
    <w:name w:val="Επικεφαλίδα 1 Char"/>
    <w:aliases w:val="Τιτλος Αρθρου 1 Char"/>
    <w:basedOn w:val="a1"/>
    <w:link w:val="1"/>
    <w:rsid w:val="000D6289"/>
    <w:rPr>
      <w:rFonts w:ascii="Arial" w:hAnsi="Arial" w:cs="Arial"/>
      <w:b/>
      <w:iCs/>
      <w:lang w:eastAsia="zh-CN"/>
    </w:rPr>
  </w:style>
  <w:style w:type="character" w:customStyle="1" w:styleId="2Char">
    <w:name w:val="Επικεφαλίδα 2 Char"/>
    <w:basedOn w:val="a1"/>
    <w:link w:val="2"/>
    <w:rsid w:val="000D6289"/>
    <w:rPr>
      <w:rFonts w:ascii="Arial" w:hAnsi="Arial" w:cs="Arial"/>
      <w:b/>
      <w:lang w:eastAsia="zh-CN"/>
    </w:rPr>
  </w:style>
  <w:style w:type="character" w:customStyle="1" w:styleId="Char10">
    <w:name w:val="Κείμενο υποσημείωσης Char1"/>
    <w:basedOn w:val="a1"/>
    <w:link w:val="af4"/>
    <w:uiPriority w:val="99"/>
    <w:rsid w:val="00350D12"/>
    <w:rPr>
      <w:rFonts w:ascii="Arial" w:hAnsi="Arial" w:cs="Arial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iPriority="0" w:unhideWhenUsed="0" w:qFormat="1"/>
    <w:lsdException w:name="heading 8" w:semiHidden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52385"/>
    <w:pPr>
      <w:suppressAutoHyphens/>
      <w:overflowPunct w:val="0"/>
      <w:autoSpaceDE w:val="0"/>
      <w:textAlignment w:val="baseline"/>
    </w:pPr>
    <w:rPr>
      <w:lang w:eastAsia="zh-CN"/>
    </w:rPr>
  </w:style>
  <w:style w:type="paragraph" w:styleId="1">
    <w:name w:val="heading 1"/>
    <w:aliases w:val="Τιτλος Αρθρου 1"/>
    <w:basedOn w:val="a0"/>
    <w:next w:val="a0"/>
    <w:link w:val="1Char"/>
    <w:uiPriority w:val="99"/>
    <w:qFormat/>
    <w:rsid w:val="00252385"/>
    <w:pPr>
      <w:keepNext/>
      <w:numPr>
        <w:numId w:val="1"/>
      </w:numPr>
      <w:tabs>
        <w:tab w:val="left" w:pos="1134"/>
      </w:tabs>
      <w:outlineLvl w:val="0"/>
    </w:pPr>
    <w:rPr>
      <w:rFonts w:ascii="Arial" w:hAnsi="Arial" w:cs="Arial"/>
      <w:b/>
      <w:iCs/>
    </w:rPr>
  </w:style>
  <w:style w:type="paragraph" w:styleId="2">
    <w:name w:val="heading 2"/>
    <w:basedOn w:val="a0"/>
    <w:next w:val="a0"/>
    <w:link w:val="2Char"/>
    <w:qFormat/>
    <w:rsid w:val="00252385"/>
    <w:pPr>
      <w:keepNext/>
      <w:numPr>
        <w:ilvl w:val="1"/>
        <w:numId w:val="1"/>
      </w:numPr>
      <w:outlineLvl w:val="1"/>
    </w:pPr>
    <w:rPr>
      <w:rFonts w:ascii="Arial" w:hAnsi="Arial" w:cs="Arial"/>
      <w:b/>
    </w:rPr>
  </w:style>
  <w:style w:type="paragraph" w:styleId="3">
    <w:name w:val="heading 3"/>
    <w:basedOn w:val="a0"/>
    <w:next w:val="a0"/>
    <w:uiPriority w:val="99"/>
    <w:qFormat/>
    <w:rsid w:val="00252385"/>
    <w:pPr>
      <w:keepNext/>
      <w:numPr>
        <w:ilvl w:val="2"/>
        <w:numId w:val="1"/>
      </w:numPr>
      <w:jc w:val="both"/>
      <w:outlineLvl w:val="2"/>
    </w:pPr>
    <w:rPr>
      <w:rFonts w:ascii="Arial" w:hAnsi="Arial" w:cs="Arial"/>
      <w:b/>
    </w:rPr>
  </w:style>
  <w:style w:type="paragraph" w:styleId="4">
    <w:name w:val="heading 4"/>
    <w:basedOn w:val="a0"/>
    <w:next w:val="a0"/>
    <w:qFormat/>
    <w:rsid w:val="00252385"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8"/>
    </w:rPr>
  </w:style>
  <w:style w:type="paragraph" w:styleId="5">
    <w:name w:val="heading 5"/>
    <w:aliases w:val="Block Label,test Char,test"/>
    <w:basedOn w:val="a0"/>
    <w:next w:val="a0"/>
    <w:uiPriority w:val="99"/>
    <w:qFormat/>
    <w:rsid w:val="00252385"/>
    <w:pPr>
      <w:keepNext/>
      <w:numPr>
        <w:ilvl w:val="4"/>
        <w:numId w:val="1"/>
      </w:numPr>
      <w:jc w:val="both"/>
      <w:outlineLvl w:val="4"/>
    </w:pPr>
    <w:rPr>
      <w:rFonts w:ascii="Arial" w:hAnsi="Arial" w:cs="Arial"/>
      <w:b/>
      <w:sz w:val="22"/>
    </w:rPr>
  </w:style>
  <w:style w:type="paragraph" w:styleId="6">
    <w:name w:val="heading 6"/>
    <w:basedOn w:val="a0"/>
    <w:next w:val="a0"/>
    <w:uiPriority w:val="99"/>
    <w:qFormat/>
    <w:rsid w:val="00252385"/>
    <w:pPr>
      <w:keepNext/>
      <w:numPr>
        <w:ilvl w:val="5"/>
        <w:numId w:val="1"/>
      </w:numPr>
      <w:jc w:val="center"/>
      <w:outlineLvl w:val="5"/>
    </w:pPr>
    <w:rPr>
      <w:b/>
      <w:sz w:val="22"/>
    </w:rPr>
  </w:style>
  <w:style w:type="paragraph" w:styleId="7">
    <w:name w:val="heading 7"/>
    <w:basedOn w:val="a0"/>
    <w:next w:val="a0"/>
    <w:qFormat/>
    <w:rsid w:val="00252385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8">
    <w:name w:val="heading 8"/>
    <w:basedOn w:val="a0"/>
    <w:next w:val="a0"/>
    <w:uiPriority w:val="99"/>
    <w:qFormat/>
    <w:rsid w:val="00252385"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9">
    <w:name w:val="heading 9"/>
    <w:basedOn w:val="a0"/>
    <w:next w:val="a0"/>
    <w:qFormat/>
    <w:rsid w:val="00252385"/>
    <w:pPr>
      <w:keepNext/>
      <w:numPr>
        <w:ilvl w:val="8"/>
        <w:numId w:val="1"/>
      </w:numPr>
      <w:jc w:val="center"/>
      <w:outlineLvl w:val="8"/>
    </w:pPr>
    <w:rPr>
      <w:rFonts w:ascii="Arial" w:hAnsi="Arial" w:cs="Arial"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252385"/>
    <w:rPr>
      <w:rFonts w:ascii="Wingdings" w:hAnsi="Wingdings" w:cs="Wingdings"/>
    </w:rPr>
  </w:style>
  <w:style w:type="character" w:customStyle="1" w:styleId="WW8Num1z1">
    <w:name w:val="WW8Num1z1"/>
    <w:rsid w:val="00252385"/>
    <w:rPr>
      <w:rFonts w:ascii="Courier New" w:hAnsi="Courier New" w:cs="Courier New"/>
    </w:rPr>
  </w:style>
  <w:style w:type="character" w:customStyle="1" w:styleId="WW8Num1z2">
    <w:name w:val="WW8Num1z2"/>
    <w:rsid w:val="00252385"/>
  </w:style>
  <w:style w:type="character" w:customStyle="1" w:styleId="WW8Num1z3">
    <w:name w:val="WW8Num1z3"/>
    <w:rsid w:val="00252385"/>
    <w:rPr>
      <w:rFonts w:ascii="Symbol" w:hAnsi="Symbol" w:cs="Symbol"/>
    </w:rPr>
  </w:style>
  <w:style w:type="character" w:customStyle="1" w:styleId="WW8Num1z4">
    <w:name w:val="WW8Num1z4"/>
    <w:rsid w:val="00252385"/>
  </w:style>
  <w:style w:type="character" w:customStyle="1" w:styleId="WW8Num1z5">
    <w:name w:val="WW8Num1z5"/>
    <w:rsid w:val="00252385"/>
  </w:style>
  <w:style w:type="character" w:customStyle="1" w:styleId="WW8Num1z6">
    <w:name w:val="WW8Num1z6"/>
    <w:rsid w:val="00252385"/>
  </w:style>
  <w:style w:type="character" w:customStyle="1" w:styleId="WW8Num1z7">
    <w:name w:val="WW8Num1z7"/>
    <w:rsid w:val="00252385"/>
  </w:style>
  <w:style w:type="character" w:customStyle="1" w:styleId="WW8Num1z8">
    <w:name w:val="WW8Num1z8"/>
    <w:rsid w:val="00252385"/>
  </w:style>
  <w:style w:type="character" w:customStyle="1" w:styleId="WW8Num2z0">
    <w:name w:val="WW8Num2z0"/>
    <w:rsid w:val="00252385"/>
    <w:rPr>
      <w:rFonts w:ascii="Wingdings" w:hAnsi="Wingdings" w:cs="Wingdings"/>
    </w:rPr>
  </w:style>
  <w:style w:type="character" w:customStyle="1" w:styleId="WW8Num2z1">
    <w:name w:val="WW8Num2z1"/>
    <w:rsid w:val="00252385"/>
    <w:rPr>
      <w:rFonts w:ascii="Courier New" w:hAnsi="Courier New" w:cs="Courier New"/>
    </w:rPr>
  </w:style>
  <w:style w:type="character" w:customStyle="1" w:styleId="WW8Num2z2">
    <w:name w:val="WW8Num2z2"/>
    <w:rsid w:val="00252385"/>
  </w:style>
  <w:style w:type="character" w:customStyle="1" w:styleId="WW8Num2z3">
    <w:name w:val="WW8Num2z3"/>
    <w:rsid w:val="00252385"/>
    <w:rPr>
      <w:rFonts w:ascii="Symbol" w:hAnsi="Symbol" w:cs="Symbol"/>
    </w:rPr>
  </w:style>
  <w:style w:type="character" w:customStyle="1" w:styleId="WW8Num2z4">
    <w:name w:val="WW8Num2z4"/>
    <w:rsid w:val="00252385"/>
  </w:style>
  <w:style w:type="character" w:customStyle="1" w:styleId="WW8Num2z5">
    <w:name w:val="WW8Num2z5"/>
    <w:rsid w:val="00252385"/>
  </w:style>
  <w:style w:type="character" w:customStyle="1" w:styleId="WW8Num2z6">
    <w:name w:val="WW8Num2z6"/>
    <w:rsid w:val="00252385"/>
  </w:style>
  <w:style w:type="character" w:customStyle="1" w:styleId="WW8Num2z7">
    <w:name w:val="WW8Num2z7"/>
    <w:rsid w:val="00252385"/>
  </w:style>
  <w:style w:type="character" w:customStyle="1" w:styleId="WW8Num2z8">
    <w:name w:val="WW8Num2z8"/>
    <w:rsid w:val="00252385"/>
  </w:style>
  <w:style w:type="character" w:customStyle="1" w:styleId="WW8Num3z0">
    <w:name w:val="WW8Num3z0"/>
    <w:rsid w:val="00252385"/>
    <w:rPr>
      <w:rFonts w:ascii="Symbol" w:hAnsi="Symbol" w:cs="Symbol"/>
      <w:color w:val="auto"/>
    </w:rPr>
  </w:style>
  <w:style w:type="character" w:customStyle="1" w:styleId="WW8Num4z0">
    <w:name w:val="WW8Num4z0"/>
    <w:rsid w:val="00252385"/>
    <w:rPr>
      <w:rFonts w:ascii="Arial" w:hAnsi="Arial" w:cs="Arial"/>
      <w:b/>
    </w:rPr>
  </w:style>
  <w:style w:type="character" w:customStyle="1" w:styleId="WW8Num5z0">
    <w:name w:val="WW8Num5z0"/>
    <w:rsid w:val="00252385"/>
    <w:rPr>
      <w:b/>
      <w:sz w:val="20"/>
      <w:szCs w:val="20"/>
    </w:rPr>
  </w:style>
  <w:style w:type="character" w:customStyle="1" w:styleId="WW8Num6z0">
    <w:name w:val="WW8Num6z0"/>
    <w:rsid w:val="00252385"/>
    <w:rPr>
      <w:rFonts w:ascii="Wingdings" w:hAnsi="Wingdings" w:cs="Wingdings"/>
    </w:rPr>
  </w:style>
  <w:style w:type="character" w:customStyle="1" w:styleId="WW8Num6z1">
    <w:name w:val="WW8Num6z1"/>
    <w:rsid w:val="00252385"/>
    <w:rPr>
      <w:rFonts w:ascii="Courier New" w:hAnsi="Courier New" w:cs="Courier New"/>
      <w:sz w:val="10"/>
    </w:rPr>
  </w:style>
  <w:style w:type="character" w:customStyle="1" w:styleId="WW8Num6z2">
    <w:name w:val="WW8Num6z2"/>
    <w:rsid w:val="00252385"/>
  </w:style>
  <w:style w:type="character" w:customStyle="1" w:styleId="WW8Num6z3">
    <w:name w:val="WW8Num6z3"/>
    <w:rsid w:val="00252385"/>
    <w:rPr>
      <w:rFonts w:ascii="Symbol" w:hAnsi="Symbol" w:cs="Symbol"/>
    </w:rPr>
  </w:style>
  <w:style w:type="character" w:customStyle="1" w:styleId="WW8Num6z4">
    <w:name w:val="WW8Num6z4"/>
    <w:rsid w:val="00252385"/>
  </w:style>
  <w:style w:type="character" w:customStyle="1" w:styleId="WW8Num6z5">
    <w:name w:val="WW8Num6z5"/>
    <w:rsid w:val="00252385"/>
  </w:style>
  <w:style w:type="character" w:customStyle="1" w:styleId="WW8Num6z6">
    <w:name w:val="WW8Num6z6"/>
    <w:rsid w:val="00252385"/>
  </w:style>
  <w:style w:type="character" w:customStyle="1" w:styleId="WW8Num6z7">
    <w:name w:val="WW8Num6z7"/>
    <w:rsid w:val="00252385"/>
  </w:style>
  <w:style w:type="character" w:customStyle="1" w:styleId="WW8Num6z8">
    <w:name w:val="WW8Num6z8"/>
    <w:rsid w:val="00252385"/>
  </w:style>
  <w:style w:type="character" w:customStyle="1" w:styleId="WW8Num7z0">
    <w:name w:val="WW8Num7z0"/>
    <w:rsid w:val="00252385"/>
    <w:rPr>
      <w:rFonts w:ascii="Arial" w:hAnsi="Arial" w:cs="Times New Roman"/>
      <w:b/>
      <w:lang w:val="el-GR"/>
    </w:rPr>
  </w:style>
  <w:style w:type="character" w:customStyle="1" w:styleId="WW8Num8z0">
    <w:name w:val="WW8Num8z0"/>
    <w:rsid w:val="00252385"/>
    <w:rPr>
      <w:b/>
    </w:rPr>
  </w:style>
  <w:style w:type="character" w:customStyle="1" w:styleId="WW8Num8z1">
    <w:name w:val="WW8Num8z1"/>
    <w:rsid w:val="00252385"/>
    <w:rPr>
      <w:sz w:val="10"/>
    </w:rPr>
  </w:style>
  <w:style w:type="character" w:customStyle="1" w:styleId="WW8Num8z2">
    <w:name w:val="WW8Num8z2"/>
    <w:rsid w:val="00252385"/>
  </w:style>
  <w:style w:type="character" w:customStyle="1" w:styleId="WW8Num8z3">
    <w:name w:val="WW8Num8z3"/>
    <w:rsid w:val="00252385"/>
  </w:style>
  <w:style w:type="character" w:customStyle="1" w:styleId="WW8Num8z4">
    <w:name w:val="WW8Num8z4"/>
    <w:rsid w:val="00252385"/>
  </w:style>
  <w:style w:type="character" w:customStyle="1" w:styleId="WW8Num8z5">
    <w:name w:val="WW8Num8z5"/>
    <w:rsid w:val="00252385"/>
  </w:style>
  <w:style w:type="character" w:customStyle="1" w:styleId="WW8Num8z6">
    <w:name w:val="WW8Num8z6"/>
    <w:rsid w:val="00252385"/>
  </w:style>
  <w:style w:type="character" w:customStyle="1" w:styleId="WW8Num8z7">
    <w:name w:val="WW8Num8z7"/>
    <w:rsid w:val="00252385"/>
  </w:style>
  <w:style w:type="character" w:customStyle="1" w:styleId="WW8Num8z8">
    <w:name w:val="WW8Num8z8"/>
    <w:rsid w:val="00252385"/>
  </w:style>
  <w:style w:type="character" w:customStyle="1" w:styleId="WW8Num9z0">
    <w:name w:val="WW8Num9z0"/>
    <w:rsid w:val="00252385"/>
    <w:rPr>
      <w:rFonts w:ascii="Times New Roman" w:hAnsi="Times New Roman" w:cs="Times New Roman"/>
    </w:rPr>
  </w:style>
  <w:style w:type="character" w:customStyle="1" w:styleId="WW8Num10z0">
    <w:name w:val="WW8Num10z0"/>
    <w:rsid w:val="00252385"/>
  </w:style>
  <w:style w:type="character" w:customStyle="1" w:styleId="WW8Num10z1">
    <w:name w:val="WW8Num10z1"/>
    <w:rsid w:val="00252385"/>
  </w:style>
  <w:style w:type="character" w:customStyle="1" w:styleId="WW8Num10z2">
    <w:name w:val="WW8Num10z2"/>
    <w:rsid w:val="00252385"/>
  </w:style>
  <w:style w:type="character" w:customStyle="1" w:styleId="WW8Num10z3">
    <w:name w:val="WW8Num10z3"/>
    <w:rsid w:val="00252385"/>
  </w:style>
  <w:style w:type="character" w:customStyle="1" w:styleId="WW8Num10z4">
    <w:name w:val="WW8Num10z4"/>
    <w:rsid w:val="00252385"/>
  </w:style>
  <w:style w:type="character" w:customStyle="1" w:styleId="WW8Num10z5">
    <w:name w:val="WW8Num10z5"/>
    <w:rsid w:val="00252385"/>
  </w:style>
  <w:style w:type="character" w:customStyle="1" w:styleId="WW8Num10z6">
    <w:name w:val="WW8Num10z6"/>
    <w:rsid w:val="00252385"/>
  </w:style>
  <w:style w:type="character" w:customStyle="1" w:styleId="WW8Num10z7">
    <w:name w:val="WW8Num10z7"/>
    <w:rsid w:val="00252385"/>
  </w:style>
  <w:style w:type="character" w:customStyle="1" w:styleId="WW8Num10z8">
    <w:name w:val="WW8Num10z8"/>
    <w:rsid w:val="00252385"/>
  </w:style>
  <w:style w:type="character" w:customStyle="1" w:styleId="WW8Num11z0">
    <w:name w:val="WW8Num11z0"/>
    <w:rsid w:val="00252385"/>
    <w:rPr>
      <w:rFonts w:ascii="Arial" w:hAnsi="Arial" w:cs="Arial"/>
      <w:b/>
    </w:rPr>
  </w:style>
  <w:style w:type="character" w:customStyle="1" w:styleId="WW8Num12z0">
    <w:name w:val="WW8Num12z0"/>
    <w:rsid w:val="00252385"/>
    <w:rPr>
      <w:rFonts w:ascii="Arial" w:hAnsi="Arial" w:cs="Arial"/>
      <w:b/>
    </w:rPr>
  </w:style>
  <w:style w:type="character" w:customStyle="1" w:styleId="WW8Num13z0">
    <w:name w:val="WW8Num13z0"/>
    <w:rsid w:val="00252385"/>
    <w:rPr>
      <w:rFonts w:ascii="Times New Roman" w:eastAsia="Times New Roman" w:hAnsi="Times New Roman" w:cs="Times New Roman"/>
    </w:rPr>
  </w:style>
  <w:style w:type="character" w:customStyle="1" w:styleId="WW8Num14z0">
    <w:name w:val="WW8Num14z0"/>
    <w:rsid w:val="00252385"/>
    <w:rPr>
      <w:rFonts w:ascii="Arial" w:hAnsi="Arial" w:cs="Symbol"/>
      <w:b/>
      <w:bCs/>
      <w:color w:val="auto"/>
      <w:sz w:val="20"/>
      <w:szCs w:val="20"/>
    </w:rPr>
  </w:style>
  <w:style w:type="character" w:customStyle="1" w:styleId="WW8Num15z0">
    <w:name w:val="WW8Num15z0"/>
    <w:rsid w:val="00252385"/>
    <w:rPr>
      <w:rFonts w:ascii="Arial" w:hAnsi="Arial" w:cs="Arial"/>
      <w:b/>
      <w:sz w:val="20"/>
    </w:rPr>
  </w:style>
  <w:style w:type="character" w:customStyle="1" w:styleId="WW8Num16z0">
    <w:name w:val="WW8Num16z0"/>
    <w:rsid w:val="00252385"/>
    <w:rPr>
      <w:rFonts w:ascii="Symbol" w:hAnsi="Symbol" w:cs="Arial"/>
      <w:b/>
    </w:rPr>
  </w:style>
  <w:style w:type="character" w:customStyle="1" w:styleId="WW8Num17z0">
    <w:name w:val="WW8Num17z0"/>
    <w:rsid w:val="00252385"/>
    <w:rPr>
      <w:rFonts w:ascii="Arial" w:hAnsi="Arial" w:cs="Symbol"/>
      <w:b/>
      <w:bCs/>
      <w:sz w:val="20"/>
    </w:rPr>
  </w:style>
  <w:style w:type="character" w:customStyle="1" w:styleId="WW8Num18z0">
    <w:name w:val="WW8Num18z0"/>
    <w:rsid w:val="00252385"/>
    <w:rPr>
      <w:rFonts w:ascii="Arial" w:hAnsi="Arial" w:cs="Arial"/>
      <w:b/>
    </w:rPr>
  </w:style>
  <w:style w:type="character" w:customStyle="1" w:styleId="WW8Num19z0">
    <w:name w:val="WW8Num19z0"/>
    <w:rsid w:val="00252385"/>
    <w:rPr>
      <w:b/>
    </w:rPr>
  </w:style>
  <w:style w:type="character" w:customStyle="1" w:styleId="WW8Num19z1">
    <w:name w:val="WW8Num19z1"/>
    <w:rsid w:val="00252385"/>
    <w:rPr>
      <w:rFonts w:ascii="Arial" w:hAnsi="Arial" w:cs="Arial"/>
      <w:b/>
      <w:bCs/>
    </w:rPr>
  </w:style>
  <w:style w:type="character" w:customStyle="1" w:styleId="WW8Num19z2">
    <w:name w:val="WW8Num19z2"/>
    <w:rsid w:val="00252385"/>
  </w:style>
  <w:style w:type="character" w:customStyle="1" w:styleId="WW8Num19z3">
    <w:name w:val="WW8Num19z3"/>
    <w:rsid w:val="00252385"/>
  </w:style>
  <w:style w:type="character" w:customStyle="1" w:styleId="WW8Num19z4">
    <w:name w:val="WW8Num19z4"/>
    <w:rsid w:val="00252385"/>
  </w:style>
  <w:style w:type="character" w:customStyle="1" w:styleId="WW8Num19z5">
    <w:name w:val="WW8Num19z5"/>
    <w:rsid w:val="00252385"/>
  </w:style>
  <w:style w:type="character" w:customStyle="1" w:styleId="WW8Num19z6">
    <w:name w:val="WW8Num19z6"/>
    <w:rsid w:val="00252385"/>
  </w:style>
  <w:style w:type="character" w:customStyle="1" w:styleId="WW8Num19z7">
    <w:name w:val="WW8Num19z7"/>
    <w:rsid w:val="00252385"/>
  </w:style>
  <w:style w:type="character" w:customStyle="1" w:styleId="WW8Num19z8">
    <w:name w:val="WW8Num19z8"/>
    <w:rsid w:val="00252385"/>
  </w:style>
  <w:style w:type="character" w:customStyle="1" w:styleId="WW8Num20z0">
    <w:name w:val="WW8Num20z0"/>
    <w:rsid w:val="00252385"/>
    <w:rPr>
      <w:b/>
    </w:rPr>
  </w:style>
  <w:style w:type="character" w:customStyle="1" w:styleId="WW8Num20z1">
    <w:name w:val="WW8Num20z1"/>
    <w:rsid w:val="00252385"/>
    <w:rPr>
      <w:rFonts w:ascii="Arial" w:eastAsia="MgHelveticaUCPol" w:hAnsi="Arial" w:cs="Arial"/>
      <w:b/>
      <w:bCs/>
      <w:sz w:val="20"/>
    </w:rPr>
  </w:style>
  <w:style w:type="character" w:customStyle="1" w:styleId="WW8Num20z2">
    <w:name w:val="WW8Num20z2"/>
    <w:rsid w:val="00252385"/>
  </w:style>
  <w:style w:type="character" w:customStyle="1" w:styleId="WW8Num20z3">
    <w:name w:val="WW8Num20z3"/>
    <w:rsid w:val="00252385"/>
  </w:style>
  <w:style w:type="character" w:customStyle="1" w:styleId="WW8Num20z4">
    <w:name w:val="WW8Num20z4"/>
    <w:rsid w:val="00252385"/>
  </w:style>
  <w:style w:type="character" w:customStyle="1" w:styleId="WW8Num20z5">
    <w:name w:val="WW8Num20z5"/>
    <w:rsid w:val="00252385"/>
  </w:style>
  <w:style w:type="character" w:customStyle="1" w:styleId="WW8Num20z6">
    <w:name w:val="WW8Num20z6"/>
    <w:rsid w:val="00252385"/>
  </w:style>
  <w:style w:type="character" w:customStyle="1" w:styleId="WW8Num20z7">
    <w:name w:val="WW8Num20z7"/>
    <w:rsid w:val="00252385"/>
  </w:style>
  <w:style w:type="character" w:customStyle="1" w:styleId="WW8Num20z8">
    <w:name w:val="WW8Num20z8"/>
    <w:rsid w:val="00252385"/>
  </w:style>
  <w:style w:type="character" w:customStyle="1" w:styleId="WW8Num21z0">
    <w:name w:val="WW8Num21z0"/>
    <w:rsid w:val="00252385"/>
    <w:rPr>
      <w:b/>
      <w:color w:val="FF0000"/>
      <w:sz w:val="20"/>
    </w:rPr>
  </w:style>
  <w:style w:type="character" w:customStyle="1" w:styleId="WW8Num22z0">
    <w:name w:val="WW8Num22z0"/>
    <w:rsid w:val="00252385"/>
    <w:rPr>
      <w:b/>
    </w:rPr>
  </w:style>
  <w:style w:type="character" w:customStyle="1" w:styleId="WW8Num23z0">
    <w:name w:val="WW8Num23z0"/>
    <w:rsid w:val="00252385"/>
    <w:rPr>
      <w:rFonts w:cs="Arial"/>
      <w:b/>
    </w:rPr>
  </w:style>
  <w:style w:type="character" w:customStyle="1" w:styleId="WW8Num23z1">
    <w:name w:val="WW8Num23z1"/>
    <w:rsid w:val="00252385"/>
    <w:rPr>
      <w:rFonts w:ascii="Arial" w:hAnsi="Arial" w:cs="Arial"/>
    </w:rPr>
  </w:style>
  <w:style w:type="character" w:customStyle="1" w:styleId="WW8Num23z2">
    <w:name w:val="WW8Num23z2"/>
    <w:rsid w:val="00252385"/>
  </w:style>
  <w:style w:type="character" w:customStyle="1" w:styleId="WW8Num23z3">
    <w:name w:val="WW8Num23z3"/>
    <w:rsid w:val="00252385"/>
  </w:style>
  <w:style w:type="character" w:customStyle="1" w:styleId="WW8Num23z4">
    <w:name w:val="WW8Num23z4"/>
    <w:rsid w:val="00252385"/>
  </w:style>
  <w:style w:type="character" w:customStyle="1" w:styleId="WW8Num23z5">
    <w:name w:val="WW8Num23z5"/>
    <w:rsid w:val="00252385"/>
  </w:style>
  <w:style w:type="character" w:customStyle="1" w:styleId="WW8Num23z6">
    <w:name w:val="WW8Num23z6"/>
    <w:rsid w:val="00252385"/>
  </w:style>
  <w:style w:type="character" w:customStyle="1" w:styleId="WW8Num23z7">
    <w:name w:val="WW8Num23z7"/>
    <w:rsid w:val="00252385"/>
  </w:style>
  <w:style w:type="character" w:customStyle="1" w:styleId="WW8Num23z8">
    <w:name w:val="WW8Num23z8"/>
    <w:rsid w:val="00252385"/>
  </w:style>
  <w:style w:type="character" w:customStyle="1" w:styleId="WW8Num5z1">
    <w:name w:val="WW8Num5z1"/>
    <w:rsid w:val="00252385"/>
    <w:rPr>
      <w:rFonts w:ascii="Courier New" w:hAnsi="Courier New" w:cs="Courier New"/>
      <w:sz w:val="10"/>
    </w:rPr>
  </w:style>
  <w:style w:type="character" w:customStyle="1" w:styleId="WW8Num5z2">
    <w:name w:val="WW8Num5z2"/>
    <w:rsid w:val="00252385"/>
  </w:style>
  <w:style w:type="character" w:customStyle="1" w:styleId="WW8Num5z3">
    <w:name w:val="WW8Num5z3"/>
    <w:rsid w:val="00252385"/>
    <w:rPr>
      <w:rFonts w:ascii="Symbol" w:hAnsi="Symbol" w:cs="Symbol"/>
    </w:rPr>
  </w:style>
  <w:style w:type="character" w:customStyle="1" w:styleId="WW8Num5z4">
    <w:name w:val="WW8Num5z4"/>
    <w:rsid w:val="00252385"/>
  </w:style>
  <w:style w:type="character" w:customStyle="1" w:styleId="WW8Num5z5">
    <w:name w:val="WW8Num5z5"/>
    <w:rsid w:val="00252385"/>
  </w:style>
  <w:style w:type="character" w:customStyle="1" w:styleId="WW8Num5z6">
    <w:name w:val="WW8Num5z6"/>
    <w:rsid w:val="00252385"/>
  </w:style>
  <w:style w:type="character" w:customStyle="1" w:styleId="WW8Num5z7">
    <w:name w:val="WW8Num5z7"/>
    <w:rsid w:val="00252385"/>
  </w:style>
  <w:style w:type="character" w:customStyle="1" w:styleId="WW8Num5z8">
    <w:name w:val="WW8Num5z8"/>
    <w:rsid w:val="00252385"/>
  </w:style>
  <w:style w:type="character" w:customStyle="1" w:styleId="WW8Num7z1">
    <w:name w:val="WW8Num7z1"/>
    <w:rsid w:val="00252385"/>
    <w:rPr>
      <w:sz w:val="10"/>
    </w:rPr>
  </w:style>
  <w:style w:type="character" w:customStyle="1" w:styleId="WW8Num7z2">
    <w:name w:val="WW8Num7z2"/>
    <w:rsid w:val="00252385"/>
  </w:style>
  <w:style w:type="character" w:customStyle="1" w:styleId="WW8Num7z3">
    <w:name w:val="WW8Num7z3"/>
    <w:rsid w:val="00252385"/>
  </w:style>
  <w:style w:type="character" w:customStyle="1" w:styleId="WW8Num7z4">
    <w:name w:val="WW8Num7z4"/>
    <w:rsid w:val="00252385"/>
  </w:style>
  <w:style w:type="character" w:customStyle="1" w:styleId="WW8Num7z5">
    <w:name w:val="WW8Num7z5"/>
    <w:rsid w:val="00252385"/>
  </w:style>
  <w:style w:type="character" w:customStyle="1" w:styleId="WW8Num7z6">
    <w:name w:val="WW8Num7z6"/>
    <w:rsid w:val="00252385"/>
  </w:style>
  <w:style w:type="character" w:customStyle="1" w:styleId="WW8Num7z7">
    <w:name w:val="WW8Num7z7"/>
    <w:rsid w:val="00252385"/>
  </w:style>
  <w:style w:type="character" w:customStyle="1" w:styleId="WW8Num7z8">
    <w:name w:val="WW8Num7z8"/>
    <w:rsid w:val="00252385"/>
  </w:style>
  <w:style w:type="character" w:customStyle="1" w:styleId="WW8Num9z1">
    <w:name w:val="WW8Num9z1"/>
    <w:rsid w:val="00252385"/>
  </w:style>
  <w:style w:type="character" w:customStyle="1" w:styleId="WW8Num9z2">
    <w:name w:val="WW8Num9z2"/>
    <w:rsid w:val="00252385"/>
  </w:style>
  <w:style w:type="character" w:customStyle="1" w:styleId="WW8Num9z3">
    <w:name w:val="WW8Num9z3"/>
    <w:rsid w:val="00252385"/>
  </w:style>
  <w:style w:type="character" w:customStyle="1" w:styleId="WW8Num9z4">
    <w:name w:val="WW8Num9z4"/>
    <w:rsid w:val="00252385"/>
  </w:style>
  <w:style w:type="character" w:customStyle="1" w:styleId="WW8Num9z5">
    <w:name w:val="WW8Num9z5"/>
    <w:rsid w:val="00252385"/>
  </w:style>
  <w:style w:type="character" w:customStyle="1" w:styleId="WW8Num9z6">
    <w:name w:val="WW8Num9z6"/>
    <w:rsid w:val="00252385"/>
  </w:style>
  <w:style w:type="character" w:customStyle="1" w:styleId="WW8Num9z7">
    <w:name w:val="WW8Num9z7"/>
    <w:rsid w:val="00252385"/>
  </w:style>
  <w:style w:type="character" w:customStyle="1" w:styleId="WW8Num9z8">
    <w:name w:val="WW8Num9z8"/>
    <w:rsid w:val="00252385"/>
  </w:style>
  <w:style w:type="character" w:customStyle="1" w:styleId="WW8Num18z1">
    <w:name w:val="WW8Num18z1"/>
    <w:rsid w:val="00252385"/>
    <w:rPr>
      <w:rFonts w:ascii="Arial" w:hAnsi="Arial" w:cs="Arial"/>
      <w:b/>
      <w:bCs/>
    </w:rPr>
  </w:style>
  <w:style w:type="character" w:customStyle="1" w:styleId="WW8Num18z2">
    <w:name w:val="WW8Num18z2"/>
    <w:rsid w:val="00252385"/>
  </w:style>
  <w:style w:type="character" w:customStyle="1" w:styleId="WW8Num18z3">
    <w:name w:val="WW8Num18z3"/>
    <w:rsid w:val="00252385"/>
  </w:style>
  <w:style w:type="character" w:customStyle="1" w:styleId="WW8Num18z4">
    <w:name w:val="WW8Num18z4"/>
    <w:rsid w:val="00252385"/>
  </w:style>
  <w:style w:type="character" w:customStyle="1" w:styleId="WW8Num18z5">
    <w:name w:val="WW8Num18z5"/>
    <w:rsid w:val="00252385"/>
  </w:style>
  <w:style w:type="character" w:customStyle="1" w:styleId="WW8Num18z6">
    <w:name w:val="WW8Num18z6"/>
    <w:rsid w:val="00252385"/>
  </w:style>
  <w:style w:type="character" w:customStyle="1" w:styleId="WW8Num18z7">
    <w:name w:val="WW8Num18z7"/>
    <w:rsid w:val="00252385"/>
  </w:style>
  <w:style w:type="character" w:customStyle="1" w:styleId="WW8Num18z8">
    <w:name w:val="WW8Num18z8"/>
    <w:rsid w:val="00252385"/>
  </w:style>
  <w:style w:type="character" w:customStyle="1" w:styleId="WW8Num22z1">
    <w:name w:val="WW8Num22z1"/>
    <w:rsid w:val="00252385"/>
    <w:rPr>
      <w:rFonts w:ascii="Arial" w:hAnsi="Arial" w:cs="Arial"/>
    </w:rPr>
  </w:style>
  <w:style w:type="character" w:customStyle="1" w:styleId="WW8Num22z2">
    <w:name w:val="WW8Num22z2"/>
    <w:rsid w:val="00252385"/>
  </w:style>
  <w:style w:type="character" w:customStyle="1" w:styleId="WW8Num22z3">
    <w:name w:val="WW8Num22z3"/>
    <w:rsid w:val="00252385"/>
  </w:style>
  <w:style w:type="character" w:customStyle="1" w:styleId="WW8Num22z4">
    <w:name w:val="WW8Num22z4"/>
    <w:rsid w:val="00252385"/>
  </w:style>
  <w:style w:type="character" w:customStyle="1" w:styleId="WW8Num22z5">
    <w:name w:val="WW8Num22z5"/>
    <w:rsid w:val="00252385"/>
  </w:style>
  <w:style w:type="character" w:customStyle="1" w:styleId="WW8Num22z6">
    <w:name w:val="WW8Num22z6"/>
    <w:rsid w:val="00252385"/>
  </w:style>
  <w:style w:type="character" w:customStyle="1" w:styleId="WW8Num22z7">
    <w:name w:val="WW8Num22z7"/>
    <w:rsid w:val="00252385"/>
  </w:style>
  <w:style w:type="character" w:customStyle="1" w:styleId="WW8Num22z8">
    <w:name w:val="WW8Num22z8"/>
    <w:rsid w:val="00252385"/>
  </w:style>
  <w:style w:type="character" w:customStyle="1" w:styleId="40">
    <w:name w:val="Προεπιλεγμένη γραμματοσειρά4"/>
    <w:rsid w:val="00252385"/>
  </w:style>
  <w:style w:type="character" w:customStyle="1" w:styleId="30">
    <w:name w:val="Προεπιλεγμένη γραμματοσειρά3"/>
    <w:rsid w:val="00252385"/>
  </w:style>
  <w:style w:type="character" w:customStyle="1" w:styleId="20">
    <w:name w:val="Προεπιλεγμένη γραμματοσειρά2"/>
    <w:rsid w:val="00252385"/>
  </w:style>
  <w:style w:type="character" w:customStyle="1" w:styleId="Absatz-Standardschriftart">
    <w:name w:val="Absatz-Standardschriftart"/>
    <w:rsid w:val="00252385"/>
  </w:style>
  <w:style w:type="character" w:customStyle="1" w:styleId="WW-Absatz-Standardschriftart">
    <w:name w:val="WW-Absatz-Standardschriftart"/>
    <w:rsid w:val="00252385"/>
  </w:style>
  <w:style w:type="character" w:customStyle="1" w:styleId="WW8Num12z1">
    <w:name w:val="WW8Num12z1"/>
    <w:rsid w:val="00252385"/>
    <w:rPr>
      <w:rFonts w:ascii="Courier New" w:hAnsi="Courier New" w:cs="Courier New"/>
    </w:rPr>
  </w:style>
  <w:style w:type="character" w:customStyle="1" w:styleId="WW8Num12z2">
    <w:name w:val="WW8Num12z2"/>
    <w:rsid w:val="00252385"/>
    <w:rPr>
      <w:rFonts w:ascii="Wingdings" w:hAnsi="Wingdings" w:cs="Wingdings"/>
    </w:rPr>
  </w:style>
  <w:style w:type="character" w:customStyle="1" w:styleId="WW8Num12z3">
    <w:name w:val="WW8Num12z3"/>
    <w:rsid w:val="00252385"/>
    <w:rPr>
      <w:rFonts w:ascii="Symbol" w:hAnsi="Symbol" w:cs="Symbol"/>
    </w:rPr>
  </w:style>
  <w:style w:type="character" w:customStyle="1" w:styleId="WW8Num13z1">
    <w:name w:val="WW8Num13z1"/>
    <w:rsid w:val="00252385"/>
    <w:rPr>
      <w:rFonts w:ascii="Courier New" w:hAnsi="Courier New" w:cs="Courier New"/>
    </w:rPr>
  </w:style>
  <w:style w:type="character" w:customStyle="1" w:styleId="WW8Num13z2">
    <w:name w:val="WW8Num13z2"/>
    <w:rsid w:val="00252385"/>
    <w:rPr>
      <w:rFonts w:ascii="Wingdings" w:hAnsi="Wingdings" w:cs="Wingdings"/>
    </w:rPr>
  </w:style>
  <w:style w:type="character" w:customStyle="1" w:styleId="WW8Num13z3">
    <w:name w:val="WW8Num13z3"/>
    <w:rsid w:val="00252385"/>
    <w:rPr>
      <w:rFonts w:ascii="Symbol" w:hAnsi="Symbol" w:cs="Symbol"/>
    </w:rPr>
  </w:style>
  <w:style w:type="character" w:customStyle="1" w:styleId="WW8Num24z0">
    <w:name w:val="WW8Num24z0"/>
    <w:rsid w:val="00252385"/>
    <w:rPr>
      <w:b/>
    </w:rPr>
  </w:style>
  <w:style w:type="character" w:customStyle="1" w:styleId="WW8Num25z0">
    <w:name w:val="WW8Num25z0"/>
    <w:rsid w:val="00252385"/>
    <w:rPr>
      <w:b/>
    </w:rPr>
  </w:style>
  <w:style w:type="character" w:customStyle="1" w:styleId="WW8Num26z0">
    <w:name w:val="WW8Num26z0"/>
    <w:rsid w:val="00252385"/>
    <w:rPr>
      <w:b/>
    </w:rPr>
  </w:style>
  <w:style w:type="character" w:customStyle="1" w:styleId="WW8Num27z0">
    <w:name w:val="WW8Num27z0"/>
    <w:rsid w:val="00252385"/>
    <w:rPr>
      <w:b/>
    </w:rPr>
  </w:style>
  <w:style w:type="character" w:customStyle="1" w:styleId="WW8Num28z0">
    <w:name w:val="WW8Num28z0"/>
    <w:rsid w:val="00252385"/>
    <w:rPr>
      <w:rFonts w:ascii="Wingdings" w:hAnsi="Wingdings" w:cs="Wingdings"/>
    </w:rPr>
  </w:style>
  <w:style w:type="character" w:customStyle="1" w:styleId="WW8Num28z1">
    <w:name w:val="WW8Num28z1"/>
    <w:rsid w:val="00252385"/>
    <w:rPr>
      <w:rFonts w:ascii="Courier New" w:hAnsi="Courier New" w:cs="Courier New"/>
    </w:rPr>
  </w:style>
  <w:style w:type="character" w:customStyle="1" w:styleId="WW8Num28z3">
    <w:name w:val="WW8Num28z3"/>
    <w:rsid w:val="00252385"/>
    <w:rPr>
      <w:rFonts w:ascii="Symbol" w:hAnsi="Symbol" w:cs="Symbol"/>
    </w:rPr>
  </w:style>
  <w:style w:type="character" w:customStyle="1" w:styleId="10">
    <w:name w:val="Προεπιλεγμένη γραμματοσειρά1"/>
    <w:rsid w:val="00252385"/>
  </w:style>
  <w:style w:type="character" w:styleId="a4">
    <w:name w:val="page number"/>
    <w:basedOn w:val="10"/>
    <w:rsid w:val="00252385"/>
  </w:style>
  <w:style w:type="character" w:customStyle="1" w:styleId="a5">
    <w:name w:val="Σύμβολο υποσημείωσης"/>
    <w:basedOn w:val="10"/>
    <w:rsid w:val="00252385"/>
    <w:rPr>
      <w:vertAlign w:val="superscript"/>
    </w:rPr>
  </w:style>
  <w:style w:type="character" w:styleId="-">
    <w:name w:val="Hyperlink"/>
    <w:basedOn w:val="10"/>
    <w:uiPriority w:val="99"/>
    <w:rsid w:val="00252385"/>
    <w:rPr>
      <w:color w:val="0000FF"/>
      <w:u w:val="single"/>
    </w:rPr>
  </w:style>
  <w:style w:type="character" w:styleId="-0">
    <w:name w:val="FollowedHyperlink"/>
    <w:basedOn w:val="10"/>
    <w:rsid w:val="00252385"/>
    <w:rPr>
      <w:color w:val="800080"/>
      <w:u w:val="single"/>
    </w:rPr>
  </w:style>
  <w:style w:type="character" w:customStyle="1" w:styleId="11">
    <w:name w:val="Παραπομπή σχολίου1"/>
    <w:basedOn w:val="10"/>
    <w:rsid w:val="00252385"/>
    <w:rPr>
      <w:sz w:val="16"/>
      <w:szCs w:val="16"/>
    </w:rPr>
  </w:style>
  <w:style w:type="character" w:customStyle="1" w:styleId="a6">
    <w:name w:val="Σύμβολα σημείωσης τέλους"/>
    <w:basedOn w:val="10"/>
    <w:rsid w:val="00252385"/>
    <w:rPr>
      <w:vertAlign w:val="superscript"/>
    </w:rPr>
  </w:style>
  <w:style w:type="character" w:customStyle="1" w:styleId="12">
    <w:name w:val="Παραπομπή υποσημείωσης1"/>
    <w:rsid w:val="00252385"/>
    <w:rPr>
      <w:vertAlign w:val="superscript"/>
    </w:rPr>
  </w:style>
  <w:style w:type="character" w:customStyle="1" w:styleId="13">
    <w:name w:val="Παραπομπή σημείωσης τέλους1"/>
    <w:rsid w:val="00252385"/>
    <w:rPr>
      <w:vertAlign w:val="superscript"/>
    </w:rPr>
  </w:style>
  <w:style w:type="character" w:customStyle="1" w:styleId="a7">
    <w:name w:val="Χαρακτήρες αρίθμησης"/>
    <w:rsid w:val="00252385"/>
  </w:style>
  <w:style w:type="character" w:customStyle="1" w:styleId="Char">
    <w:name w:val="Κείμενο υποσημείωσης Char"/>
    <w:basedOn w:val="20"/>
    <w:uiPriority w:val="99"/>
    <w:rsid w:val="00252385"/>
    <w:rPr>
      <w:rFonts w:ascii="Arial" w:hAnsi="Arial" w:cs="Arial"/>
      <w:b/>
      <w:i/>
    </w:rPr>
  </w:style>
  <w:style w:type="character" w:customStyle="1" w:styleId="21">
    <w:name w:val="Παραπομπή υποσημείωσης2"/>
    <w:rsid w:val="00252385"/>
    <w:rPr>
      <w:vertAlign w:val="superscript"/>
    </w:rPr>
  </w:style>
  <w:style w:type="character" w:customStyle="1" w:styleId="22">
    <w:name w:val="Παραπομπή σημείωσης τέλους2"/>
    <w:rsid w:val="00252385"/>
    <w:rPr>
      <w:vertAlign w:val="superscript"/>
    </w:rPr>
  </w:style>
  <w:style w:type="character" w:customStyle="1" w:styleId="a8">
    <w:name w:val="Χαρακτήρες υποσημείωσης"/>
    <w:rsid w:val="00252385"/>
    <w:rPr>
      <w:vertAlign w:val="superscript"/>
    </w:rPr>
  </w:style>
  <w:style w:type="character" w:customStyle="1" w:styleId="a9">
    <w:name w:val="Χαρακτήρες σημείωσης τέλους"/>
    <w:rsid w:val="00252385"/>
    <w:rPr>
      <w:vertAlign w:val="superscript"/>
    </w:rPr>
  </w:style>
  <w:style w:type="character" w:styleId="aa">
    <w:name w:val="footnote reference"/>
    <w:uiPriority w:val="99"/>
    <w:rsid w:val="00252385"/>
    <w:rPr>
      <w:vertAlign w:val="superscript"/>
    </w:rPr>
  </w:style>
  <w:style w:type="character" w:styleId="ab">
    <w:name w:val="endnote reference"/>
    <w:rsid w:val="00252385"/>
    <w:rPr>
      <w:vertAlign w:val="superscript"/>
    </w:rPr>
  </w:style>
  <w:style w:type="paragraph" w:customStyle="1" w:styleId="ac">
    <w:name w:val="Επικεφαλίδα"/>
    <w:basedOn w:val="a0"/>
    <w:next w:val="ad"/>
    <w:rsid w:val="0025238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d">
    <w:name w:val="Body Text"/>
    <w:aliases w:val="Σώμα κειμένου Char, Char Char, Char"/>
    <w:basedOn w:val="a0"/>
    <w:link w:val="Char1"/>
    <w:rsid w:val="00252385"/>
    <w:pPr>
      <w:overflowPunct/>
      <w:autoSpaceDE/>
      <w:jc w:val="both"/>
      <w:textAlignment w:val="auto"/>
    </w:pPr>
    <w:rPr>
      <w:rFonts w:ascii="Arial" w:hAnsi="Arial" w:cs="Arial"/>
      <w:sz w:val="22"/>
      <w:szCs w:val="24"/>
    </w:rPr>
  </w:style>
  <w:style w:type="paragraph" w:styleId="ae">
    <w:name w:val="List"/>
    <w:basedOn w:val="ad"/>
    <w:rsid w:val="00252385"/>
    <w:rPr>
      <w:rFonts w:cs="Mangal"/>
    </w:rPr>
  </w:style>
  <w:style w:type="paragraph" w:styleId="af">
    <w:name w:val="caption"/>
    <w:basedOn w:val="a0"/>
    <w:qFormat/>
    <w:rsid w:val="00252385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af0">
    <w:name w:val="Ευρετήριο"/>
    <w:basedOn w:val="a0"/>
    <w:rsid w:val="00252385"/>
    <w:pPr>
      <w:suppressLineNumbers/>
    </w:pPr>
    <w:rPr>
      <w:rFonts w:cs="Mangal"/>
    </w:rPr>
  </w:style>
  <w:style w:type="paragraph" w:customStyle="1" w:styleId="31">
    <w:name w:val="Λεζάντα3"/>
    <w:basedOn w:val="a0"/>
    <w:rsid w:val="0025238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3">
    <w:name w:val="Λεζάντα2"/>
    <w:basedOn w:val="a0"/>
    <w:rsid w:val="0025238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Λεζάντα1"/>
    <w:basedOn w:val="a0"/>
    <w:rsid w:val="0025238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Κείμενο μακροεντολής1"/>
    <w:rsid w:val="002523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overflowPunct w:val="0"/>
      <w:autoSpaceDE w:val="0"/>
      <w:textAlignment w:val="baseline"/>
    </w:pPr>
    <w:rPr>
      <w:rFonts w:ascii="Courier New" w:eastAsia="Arial" w:hAnsi="Courier New" w:cs="Courier New"/>
      <w:lang w:eastAsia="zh-CN"/>
    </w:rPr>
  </w:style>
  <w:style w:type="paragraph" w:styleId="af1">
    <w:name w:val="header"/>
    <w:basedOn w:val="a0"/>
    <w:link w:val="Char0"/>
    <w:rsid w:val="00252385"/>
    <w:pPr>
      <w:tabs>
        <w:tab w:val="center" w:pos="4320"/>
        <w:tab w:val="right" w:pos="8640"/>
      </w:tabs>
    </w:pPr>
    <w:rPr>
      <w:rFonts w:ascii="Arial" w:hAnsi="Arial" w:cs="Arial"/>
      <w:sz w:val="22"/>
    </w:rPr>
  </w:style>
  <w:style w:type="paragraph" w:styleId="af2">
    <w:name w:val="footer"/>
    <w:aliases w:val="Char3"/>
    <w:basedOn w:val="a0"/>
    <w:link w:val="Char2"/>
    <w:uiPriority w:val="99"/>
    <w:rsid w:val="00252385"/>
    <w:pPr>
      <w:tabs>
        <w:tab w:val="center" w:pos="4320"/>
        <w:tab w:val="right" w:pos="8640"/>
      </w:tabs>
    </w:pPr>
    <w:rPr>
      <w:rFonts w:ascii="Arial" w:hAnsi="Arial" w:cs="Arial"/>
      <w:sz w:val="22"/>
    </w:rPr>
  </w:style>
  <w:style w:type="paragraph" w:styleId="af3">
    <w:name w:val="Body Text Indent"/>
    <w:basedOn w:val="a0"/>
    <w:rsid w:val="00252385"/>
    <w:pPr>
      <w:ind w:firstLine="1134"/>
      <w:jc w:val="both"/>
    </w:pPr>
    <w:rPr>
      <w:rFonts w:ascii="Arial" w:hAnsi="Arial" w:cs="Arial"/>
      <w:sz w:val="22"/>
    </w:rPr>
  </w:style>
  <w:style w:type="paragraph" w:customStyle="1" w:styleId="para-1">
    <w:name w:val="para-1"/>
    <w:basedOn w:val="a0"/>
    <w:rsid w:val="00252385"/>
    <w:pPr>
      <w:tabs>
        <w:tab w:val="left" w:pos="1021"/>
        <w:tab w:val="left" w:pos="1588"/>
        <w:tab w:val="left" w:pos="2155"/>
        <w:tab w:val="left" w:pos="2722"/>
        <w:tab w:val="left" w:pos="3289"/>
      </w:tabs>
      <w:overflowPunct/>
      <w:autoSpaceDE/>
      <w:ind w:left="1021" w:hanging="1021"/>
      <w:jc w:val="both"/>
      <w:textAlignment w:val="auto"/>
    </w:pPr>
    <w:rPr>
      <w:rFonts w:ascii="Arial" w:hAnsi="Arial" w:cs="Arial"/>
      <w:spacing w:val="5"/>
      <w:sz w:val="22"/>
    </w:rPr>
  </w:style>
  <w:style w:type="paragraph" w:styleId="af4">
    <w:name w:val="footnote text"/>
    <w:basedOn w:val="a0"/>
    <w:link w:val="Char10"/>
    <w:uiPriority w:val="99"/>
    <w:rsid w:val="00252385"/>
    <w:pPr>
      <w:ind w:left="300" w:hanging="300"/>
      <w:jc w:val="both"/>
    </w:pPr>
    <w:rPr>
      <w:rFonts w:ascii="Arial" w:hAnsi="Arial" w:cs="Arial"/>
    </w:rPr>
  </w:style>
  <w:style w:type="paragraph" w:customStyle="1" w:styleId="para-2">
    <w:name w:val="para-2"/>
    <w:basedOn w:val="para-1"/>
    <w:rsid w:val="00252385"/>
    <w:pPr>
      <w:ind w:left="1588" w:hanging="1588"/>
    </w:pPr>
  </w:style>
  <w:style w:type="paragraph" w:customStyle="1" w:styleId="Normalgr">
    <w:name w:val="Normalgr"/>
    <w:rsid w:val="00252385"/>
    <w:pPr>
      <w:tabs>
        <w:tab w:val="left" w:pos="1021"/>
        <w:tab w:val="left" w:pos="1588"/>
      </w:tabs>
      <w:suppressAutoHyphens/>
      <w:jc w:val="both"/>
    </w:pPr>
    <w:rPr>
      <w:rFonts w:ascii="Arial" w:eastAsia="Arial" w:hAnsi="Arial" w:cs="Arial"/>
      <w:spacing w:val="15"/>
      <w:lang w:val="en-GB" w:eastAsia="zh-CN"/>
    </w:rPr>
  </w:style>
  <w:style w:type="paragraph" w:customStyle="1" w:styleId="para-2a">
    <w:name w:val="para-2a"/>
    <w:basedOn w:val="a0"/>
    <w:rsid w:val="00252385"/>
    <w:pPr>
      <w:tabs>
        <w:tab w:val="left" w:pos="1021"/>
        <w:tab w:val="left" w:pos="1588"/>
        <w:tab w:val="left" w:pos="2155"/>
        <w:tab w:val="left" w:pos="2722"/>
        <w:tab w:val="left" w:pos="3289"/>
      </w:tabs>
      <w:overflowPunct/>
      <w:autoSpaceDE/>
      <w:ind w:left="2155" w:hanging="2155"/>
      <w:jc w:val="both"/>
      <w:textAlignment w:val="auto"/>
    </w:pPr>
    <w:rPr>
      <w:rFonts w:ascii="Arial" w:hAnsi="Arial" w:cs="Arial"/>
      <w:spacing w:val="5"/>
      <w:sz w:val="22"/>
    </w:rPr>
  </w:style>
  <w:style w:type="paragraph" w:customStyle="1" w:styleId="para-3">
    <w:name w:val="para-3"/>
    <w:basedOn w:val="para-2a"/>
    <w:rsid w:val="00252385"/>
    <w:pPr>
      <w:ind w:left="2722" w:hanging="2722"/>
    </w:pPr>
  </w:style>
  <w:style w:type="paragraph" w:customStyle="1" w:styleId="210">
    <w:name w:val="Σώμα κείμενου με εσοχή 21"/>
    <w:basedOn w:val="a0"/>
    <w:rsid w:val="00252385"/>
    <w:pPr>
      <w:spacing w:line="240" w:lineRule="atLeast"/>
      <w:ind w:left="1100"/>
      <w:jc w:val="both"/>
    </w:pPr>
    <w:rPr>
      <w:rFonts w:ascii="Arial" w:hAnsi="Arial" w:cs="Arial"/>
      <w:sz w:val="22"/>
    </w:rPr>
  </w:style>
  <w:style w:type="paragraph" w:customStyle="1" w:styleId="310">
    <w:name w:val="Σώμα κείμενου με εσοχή 31"/>
    <w:basedOn w:val="a0"/>
    <w:rsid w:val="00252385"/>
    <w:pPr>
      <w:spacing w:line="240" w:lineRule="atLeast"/>
      <w:ind w:left="1100"/>
      <w:jc w:val="both"/>
    </w:pPr>
    <w:rPr>
      <w:rFonts w:ascii="Arial" w:hAnsi="Arial" w:cs="Arial"/>
    </w:rPr>
  </w:style>
  <w:style w:type="paragraph" w:customStyle="1" w:styleId="para-3a">
    <w:name w:val="para-3a"/>
    <w:basedOn w:val="para-3"/>
    <w:rsid w:val="00252385"/>
    <w:pPr>
      <w:ind w:left="3289" w:hanging="3289"/>
    </w:pPr>
  </w:style>
  <w:style w:type="paragraph" w:customStyle="1" w:styleId="16">
    <w:name w:val="Κείμενο σχολίου1"/>
    <w:basedOn w:val="a0"/>
    <w:rsid w:val="00252385"/>
  </w:style>
  <w:style w:type="paragraph" w:styleId="17">
    <w:name w:val="toc 1"/>
    <w:basedOn w:val="a0"/>
    <w:next w:val="a0"/>
    <w:uiPriority w:val="39"/>
    <w:rsid w:val="00252385"/>
    <w:pPr>
      <w:spacing w:before="120"/>
    </w:pPr>
    <w:rPr>
      <w:b/>
      <w:bCs/>
      <w:i/>
      <w:iCs/>
      <w:szCs w:val="28"/>
    </w:rPr>
  </w:style>
  <w:style w:type="paragraph" w:styleId="24">
    <w:name w:val="toc 2"/>
    <w:basedOn w:val="a0"/>
    <w:next w:val="a0"/>
    <w:uiPriority w:val="39"/>
    <w:rsid w:val="00252385"/>
    <w:pPr>
      <w:tabs>
        <w:tab w:val="left" w:pos="1400"/>
        <w:tab w:val="right" w:leader="underscore" w:pos="9858"/>
      </w:tabs>
      <w:spacing w:before="120"/>
      <w:ind w:left="1400" w:hanging="1200"/>
    </w:pPr>
    <w:rPr>
      <w:b/>
      <w:bCs/>
      <w:szCs w:val="26"/>
    </w:rPr>
  </w:style>
  <w:style w:type="paragraph" w:styleId="32">
    <w:name w:val="toc 3"/>
    <w:basedOn w:val="a0"/>
    <w:next w:val="a0"/>
    <w:uiPriority w:val="39"/>
    <w:rsid w:val="00252385"/>
    <w:pPr>
      <w:ind w:left="400"/>
    </w:pPr>
    <w:rPr>
      <w:szCs w:val="24"/>
    </w:rPr>
  </w:style>
  <w:style w:type="paragraph" w:styleId="41">
    <w:name w:val="toc 4"/>
    <w:basedOn w:val="a0"/>
    <w:next w:val="a0"/>
    <w:rsid w:val="00252385"/>
    <w:pPr>
      <w:ind w:left="600"/>
    </w:pPr>
    <w:rPr>
      <w:szCs w:val="24"/>
    </w:rPr>
  </w:style>
  <w:style w:type="paragraph" w:styleId="50">
    <w:name w:val="toc 5"/>
    <w:basedOn w:val="a0"/>
    <w:next w:val="a0"/>
    <w:rsid w:val="00252385"/>
    <w:pPr>
      <w:ind w:left="800"/>
    </w:pPr>
    <w:rPr>
      <w:szCs w:val="24"/>
    </w:rPr>
  </w:style>
  <w:style w:type="paragraph" w:styleId="60">
    <w:name w:val="toc 6"/>
    <w:basedOn w:val="a0"/>
    <w:next w:val="a0"/>
    <w:rsid w:val="00252385"/>
    <w:pPr>
      <w:ind w:left="1000"/>
    </w:pPr>
    <w:rPr>
      <w:szCs w:val="24"/>
    </w:rPr>
  </w:style>
  <w:style w:type="paragraph" w:styleId="70">
    <w:name w:val="toc 7"/>
    <w:basedOn w:val="a0"/>
    <w:next w:val="a0"/>
    <w:rsid w:val="00252385"/>
    <w:pPr>
      <w:ind w:left="1200"/>
    </w:pPr>
    <w:rPr>
      <w:szCs w:val="24"/>
    </w:rPr>
  </w:style>
  <w:style w:type="paragraph" w:styleId="80">
    <w:name w:val="toc 8"/>
    <w:basedOn w:val="a0"/>
    <w:next w:val="a0"/>
    <w:rsid w:val="00252385"/>
    <w:pPr>
      <w:ind w:left="1400"/>
    </w:pPr>
    <w:rPr>
      <w:szCs w:val="24"/>
    </w:rPr>
  </w:style>
  <w:style w:type="paragraph" w:styleId="90">
    <w:name w:val="toc 9"/>
    <w:basedOn w:val="a0"/>
    <w:next w:val="a0"/>
    <w:rsid w:val="00252385"/>
    <w:pPr>
      <w:ind w:left="1600"/>
    </w:pPr>
    <w:rPr>
      <w:szCs w:val="24"/>
    </w:rPr>
  </w:style>
  <w:style w:type="paragraph" w:styleId="af5">
    <w:name w:val="endnote text"/>
    <w:basedOn w:val="a0"/>
    <w:rsid w:val="00252385"/>
  </w:style>
  <w:style w:type="paragraph" w:customStyle="1" w:styleId="211">
    <w:name w:val="Σώμα κείμενου 21"/>
    <w:basedOn w:val="a0"/>
    <w:rsid w:val="00252385"/>
    <w:pPr>
      <w:jc w:val="center"/>
    </w:pPr>
    <w:rPr>
      <w:rFonts w:ascii="Arial" w:hAnsi="Arial" w:cs="Arial"/>
      <w:b/>
      <w:bCs/>
      <w:sz w:val="16"/>
    </w:rPr>
  </w:style>
  <w:style w:type="paragraph" w:customStyle="1" w:styleId="311">
    <w:name w:val="Σώμα κείμενου 31"/>
    <w:basedOn w:val="a0"/>
    <w:rsid w:val="00252385"/>
    <w:pPr>
      <w:jc w:val="both"/>
    </w:pPr>
    <w:rPr>
      <w:rFonts w:ascii="Arial" w:hAnsi="Arial" w:cs="Arial"/>
      <w:iCs/>
    </w:rPr>
  </w:style>
  <w:style w:type="paragraph" w:styleId="af6">
    <w:name w:val="Balloon Text"/>
    <w:basedOn w:val="a0"/>
    <w:rsid w:val="00252385"/>
    <w:rPr>
      <w:rFonts w:ascii="Tahoma" w:hAnsi="Tahoma" w:cs="Tahoma"/>
      <w:sz w:val="16"/>
      <w:szCs w:val="16"/>
    </w:rPr>
  </w:style>
  <w:style w:type="paragraph" w:customStyle="1" w:styleId="para-2gr">
    <w:name w:val="para-2gr"/>
    <w:basedOn w:val="a0"/>
    <w:rsid w:val="00252385"/>
    <w:pPr>
      <w:tabs>
        <w:tab w:val="left" w:pos="1021"/>
        <w:tab w:val="left" w:pos="1588"/>
        <w:tab w:val="left" w:pos="2155"/>
        <w:tab w:val="left" w:pos="2722"/>
        <w:tab w:val="left" w:pos="3289"/>
      </w:tabs>
      <w:ind w:left="1588" w:hanging="1588"/>
      <w:jc w:val="both"/>
    </w:pPr>
    <w:rPr>
      <w:rFonts w:ascii="HellasArial" w:hAnsi="HellasArial" w:cs="HellasArial"/>
      <w:spacing w:val="15"/>
      <w:lang w:val="en-GB"/>
    </w:rPr>
  </w:style>
  <w:style w:type="paragraph" w:customStyle="1" w:styleId="18">
    <w:name w:val="Τμήμα κειμένου1"/>
    <w:basedOn w:val="a0"/>
    <w:rsid w:val="00252385"/>
    <w:pPr>
      <w:spacing w:before="120" w:after="40"/>
      <w:ind w:left="1100" w:right="41" w:hanging="1100"/>
      <w:jc w:val="both"/>
    </w:pPr>
    <w:rPr>
      <w:rFonts w:ascii="Arial" w:hAnsi="Arial" w:cs="Arial"/>
    </w:rPr>
  </w:style>
  <w:style w:type="paragraph" w:customStyle="1" w:styleId="19">
    <w:name w:val="Κείμενο πλαισίου1"/>
    <w:basedOn w:val="a0"/>
    <w:rsid w:val="00252385"/>
    <w:rPr>
      <w:rFonts w:ascii="Tahoma" w:hAnsi="Tahoma" w:cs="Tahoma"/>
      <w:sz w:val="16"/>
      <w:szCs w:val="16"/>
    </w:rPr>
  </w:style>
  <w:style w:type="paragraph" w:customStyle="1" w:styleId="af7">
    <w:name w:val="Περιεχόμενα πίνακα"/>
    <w:basedOn w:val="a0"/>
    <w:rsid w:val="00252385"/>
    <w:pPr>
      <w:suppressLineNumbers/>
    </w:pPr>
  </w:style>
  <w:style w:type="paragraph" w:customStyle="1" w:styleId="af8">
    <w:name w:val="Επικεφαλίδα πίνακα"/>
    <w:basedOn w:val="af7"/>
    <w:rsid w:val="00252385"/>
    <w:pPr>
      <w:jc w:val="center"/>
    </w:pPr>
    <w:rPr>
      <w:b/>
      <w:bCs/>
    </w:rPr>
  </w:style>
  <w:style w:type="paragraph" w:customStyle="1" w:styleId="af9">
    <w:name w:val="Περιεχόμενα πλαισίου"/>
    <w:basedOn w:val="ad"/>
    <w:rsid w:val="00252385"/>
  </w:style>
  <w:style w:type="paragraph" w:customStyle="1" w:styleId="25">
    <w:name w:val="Κείμενο μακροεντολής2"/>
    <w:rsid w:val="002523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overflowPunct w:val="0"/>
      <w:autoSpaceDE w:val="0"/>
      <w:textAlignment w:val="baseline"/>
    </w:pPr>
    <w:rPr>
      <w:rFonts w:ascii="Courier New" w:hAnsi="Courier New" w:cs="Courier New"/>
      <w:lang w:eastAsia="zh-CN"/>
    </w:rPr>
  </w:style>
  <w:style w:type="paragraph" w:styleId="afa">
    <w:name w:val="Revision"/>
    <w:hidden/>
    <w:uiPriority w:val="99"/>
    <w:semiHidden/>
    <w:rsid w:val="001D4BB6"/>
    <w:rPr>
      <w:lang w:eastAsia="zh-CN"/>
    </w:rPr>
  </w:style>
  <w:style w:type="character" w:customStyle="1" w:styleId="Char1">
    <w:name w:val="Σώμα κειμένου Char1"/>
    <w:aliases w:val="Σώμα κειμένου Char Char, Char Char Char, Char Char1"/>
    <w:link w:val="ad"/>
    <w:rsid w:val="00CA69F9"/>
    <w:rPr>
      <w:rFonts w:ascii="Arial" w:hAnsi="Arial" w:cs="Arial"/>
      <w:sz w:val="22"/>
      <w:szCs w:val="24"/>
      <w:lang w:eastAsia="zh-CN"/>
    </w:rPr>
  </w:style>
  <w:style w:type="paragraph" w:styleId="afb">
    <w:name w:val="annotation text"/>
    <w:basedOn w:val="a0"/>
    <w:link w:val="Char3"/>
    <w:uiPriority w:val="99"/>
    <w:semiHidden/>
    <w:rsid w:val="006854C1"/>
    <w:pPr>
      <w:suppressAutoHyphens w:val="0"/>
      <w:autoSpaceDN w:val="0"/>
      <w:adjustRightInd w:val="0"/>
    </w:pPr>
    <w:rPr>
      <w:lang w:eastAsia="en-US"/>
    </w:rPr>
  </w:style>
  <w:style w:type="character" w:customStyle="1" w:styleId="Char3">
    <w:name w:val="Κείμενο σχολίου Char"/>
    <w:basedOn w:val="a1"/>
    <w:link w:val="afb"/>
    <w:uiPriority w:val="99"/>
    <w:semiHidden/>
    <w:rsid w:val="006854C1"/>
    <w:rPr>
      <w:lang w:eastAsia="en-US"/>
    </w:rPr>
  </w:style>
  <w:style w:type="paragraph" w:styleId="33">
    <w:name w:val="Body Text Indent 3"/>
    <w:basedOn w:val="a0"/>
    <w:link w:val="3Char"/>
    <w:uiPriority w:val="99"/>
    <w:semiHidden/>
    <w:unhideWhenUsed/>
    <w:rsid w:val="00E60387"/>
    <w:pPr>
      <w:spacing w:after="120"/>
      <w:ind w:left="283"/>
    </w:pPr>
    <w:rPr>
      <w:sz w:val="16"/>
      <w:szCs w:val="16"/>
    </w:rPr>
  </w:style>
  <w:style w:type="character" w:customStyle="1" w:styleId="3Char">
    <w:name w:val="Σώμα κείμενου με εσοχή 3 Char"/>
    <w:basedOn w:val="a1"/>
    <w:link w:val="33"/>
    <w:uiPriority w:val="99"/>
    <w:semiHidden/>
    <w:rsid w:val="00E60387"/>
    <w:rPr>
      <w:sz w:val="16"/>
      <w:szCs w:val="16"/>
      <w:lang w:eastAsia="zh-CN"/>
    </w:rPr>
  </w:style>
  <w:style w:type="character" w:customStyle="1" w:styleId="Char0">
    <w:name w:val="Κεφαλίδα Char"/>
    <w:link w:val="af1"/>
    <w:uiPriority w:val="99"/>
    <w:locked/>
    <w:rsid w:val="009D5DB5"/>
    <w:rPr>
      <w:rFonts w:ascii="Arial" w:hAnsi="Arial" w:cs="Arial"/>
      <w:sz w:val="22"/>
      <w:lang w:eastAsia="zh-CN"/>
    </w:rPr>
  </w:style>
  <w:style w:type="table" w:styleId="afc">
    <w:name w:val="Table Grid"/>
    <w:basedOn w:val="a2"/>
    <w:rsid w:val="009D5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aliases w:val="Bullet List,FooterText,numbered,Paragraphe de liste1,lp1,Itemize"/>
    <w:basedOn w:val="a0"/>
    <w:link w:val="Char4"/>
    <w:uiPriority w:val="34"/>
    <w:qFormat/>
    <w:rsid w:val="00923C41"/>
    <w:pPr>
      <w:ind w:left="720"/>
      <w:contextualSpacing/>
    </w:pPr>
  </w:style>
  <w:style w:type="paragraph" w:styleId="afe">
    <w:name w:val="TOC Heading"/>
    <w:basedOn w:val="1"/>
    <w:next w:val="a0"/>
    <w:uiPriority w:val="39"/>
    <w:unhideWhenUsed/>
    <w:qFormat/>
    <w:rsid w:val="002A240E"/>
    <w:pPr>
      <w:keepLines/>
      <w:numPr>
        <w:numId w:val="0"/>
      </w:numPr>
      <w:tabs>
        <w:tab w:val="clear" w:pos="1134"/>
      </w:tabs>
      <w:suppressAutoHyphens w:val="0"/>
      <w:overflowPunct/>
      <w:autoSpaceDE/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iCs w:val="0"/>
      <w:color w:val="365F91" w:themeColor="accent1" w:themeShade="BF"/>
      <w:sz w:val="32"/>
      <w:szCs w:val="32"/>
      <w:lang w:eastAsia="el-GR"/>
    </w:rPr>
  </w:style>
  <w:style w:type="paragraph" w:customStyle="1" w:styleId="Default">
    <w:name w:val="Default"/>
    <w:rsid w:val="0006215A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a">
    <w:name w:val="Παράγραφοι"/>
    <w:basedOn w:val="a0"/>
    <w:link w:val="Char5"/>
    <w:qFormat/>
    <w:rsid w:val="0099526B"/>
    <w:pPr>
      <w:numPr>
        <w:numId w:val="2"/>
      </w:numPr>
      <w:suppressAutoHyphens w:val="0"/>
      <w:overflowPunct/>
      <w:autoSpaceDE/>
      <w:spacing w:after="120" w:line="320" w:lineRule="atLeast"/>
      <w:jc w:val="both"/>
      <w:textAlignment w:val="auto"/>
    </w:pPr>
    <w:rPr>
      <w:rFonts w:ascii="Arial" w:eastAsia="Calibri" w:hAnsi="Arial"/>
      <w:color w:val="984806" w:themeColor="accent6" w:themeShade="80"/>
      <w:sz w:val="22"/>
      <w:szCs w:val="22"/>
      <w:u w:val="single"/>
      <w:lang w:val="en-GB" w:eastAsia="en-US"/>
    </w:rPr>
  </w:style>
  <w:style w:type="character" w:customStyle="1" w:styleId="Char5">
    <w:name w:val="Παράγραφοι Char"/>
    <w:basedOn w:val="a1"/>
    <w:link w:val="a"/>
    <w:rsid w:val="0099526B"/>
    <w:rPr>
      <w:rFonts w:ascii="Arial" w:eastAsia="Calibri" w:hAnsi="Arial"/>
      <w:color w:val="984806" w:themeColor="accent6" w:themeShade="80"/>
      <w:sz w:val="22"/>
      <w:szCs w:val="22"/>
      <w:u w:val="single"/>
      <w:lang w:val="en-GB" w:eastAsia="en-US"/>
    </w:rPr>
  </w:style>
  <w:style w:type="paragraph" w:customStyle="1" w:styleId="1a">
    <w:name w:val="Στυλ1 παραγράφων"/>
    <w:basedOn w:val="a0"/>
    <w:link w:val="1Char0"/>
    <w:qFormat/>
    <w:rsid w:val="0099526B"/>
    <w:pPr>
      <w:tabs>
        <w:tab w:val="num" w:pos="680"/>
      </w:tabs>
      <w:suppressAutoHyphens w:val="0"/>
      <w:overflowPunct/>
      <w:autoSpaceDE/>
      <w:spacing w:after="160" w:line="320" w:lineRule="atLeast"/>
      <w:ind w:left="680" w:hanging="680"/>
      <w:jc w:val="both"/>
      <w:textAlignment w:val="auto"/>
    </w:pPr>
    <w:rPr>
      <w:rFonts w:eastAsia="Calibri"/>
      <w:sz w:val="22"/>
      <w:szCs w:val="22"/>
      <w:lang w:val="en-GB" w:eastAsia="en-US"/>
    </w:rPr>
  </w:style>
  <w:style w:type="character" w:customStyle="1" w:styleId="1Char0">
    <w:name w:val="Στυλ1 παραγράφων Char"/>
    <w:basedOn w:val="a1"/>
    <w:link w:val="1a"/>
    <w:rsid w:val="0099526B"/>
    <w:rPr>
      <w:rFonts w:eastAsia="Calibri"/>
      <w:sz w:val="22"/>
      <w:szCs w:val="22"/>
      <w:lang w:val="en-GB" w:eastAsia="en-US"/>
    </w:rPr>
  </w:style>
  <w:style w:type="paragraph" w:styleId="aff">
    <w:name w:val="No Spacing"/>
    <w:link w:val="Char6"/>
    <w:uiPriority w:val="1"/>
    <w:qFormat/>
    <w:rsid w:val="0083092C"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6">
    <w:name w:val="Χωρίς διάστιχο Char"/>
    <w:basedOn w:val="a1"/>
    <w:link w:val="aff"/>
    <w:uiPriority w:val="1"/>
    <w:rsid w:val="0083092C"/>
    <w:rPr>
      <w:rFonts w:asciiTheme="minorHAnsi" w:eastAsiaTheme="minorEastAsia" w:hAnsiTheme="minorHAnsi" w:cstheme="minorBidi"/>
      <w:sz w:val="22"/>
      <w:szCs w:val="22"/>
    </w:rPr>
  </w:style>
  <w:style w:type="character" w:styleId="aff0">
    <w:name w:val="annotation reference"/>
    <w:basedOn w:val="a1"/>
    <w:uiPriority w:val="99"/>
    <w:semiHidden/>
    <w:unhideWhenUsed/>
    <w:rsid w:val="00FC342B"/>
    <w:rPr>
      <w:sz w:val="16"/>
      <w:szCs w:val="16"/>
    </w:rPr>
  </w:style>
  <w:style w:type="paragraph" w:styleId="aff1">
    <w:name w:val="annotation subject"/>
    <w:basedOn w:val="afb"/>
    <w:next w:val="afb"/>
    <w:link w:val="Char7"/>
    <w:uiPriority w:val="99"/>
    <w:semiHidden/>
    <w:unhideWhenUsed/>
    <w:rsid w:val="00FC342B"/>
    <w:pPr>
      <w:suppressAutoHyphens/>
      <w:autoSpaceDN/>
      <w:adjustRightInd/>
    </w:pPr>
    <w:rPr>
      <w:b/>
      <w:bCs/>
      <w:lang w:eastAsia="zh-CN"/>
    </w:rPr>
  </w:style>
  <w:style w:type="character" w:customStyle="1" w:styleId="Char7">
    <w:name w:val="Θέμα σχολίου Char"/>
    <w:basedOn w:val="Char3"/>
    <w:link w:val="aff1"/>
    <w:uiPriority w:val="99"/>
    <w:semiHidden/>
    <w:rsid w:val="00FC342B"/>
    <w:rPr>
      <w:b/>
      <w:bCs/>
      <w:lang w:eastAsia="zh-CN"/>
    </w:rPr>
  </w:style>
  <w:style w:type="paragraph" w:customStyle="1" w:styleId="heading3v">
    <w:name w:val="heading3_v"/>
    <w:basedOn w:val="a0"/>
    <w:rsid w:val="00000EBE"/>
    <w:pPr>
      <w:suppressAutoHyphens w:val="0"/>
      <w:autoSpaceDN w:val="0"/>
      <w:adjustRightInd w:val="0"/>
      <w:spacing w:before="80"/>
      <w:ind w:left="567" w:hanging="567"/>
      <w:jc w:val="both"/>
    </w:pPr>
    <w:rPr>
      <w:rFonts w:ascii="Arial" w:hAnsi="Arial"/>
      <w:sz w:val="19"/>
      <w:lang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30546B"/>
    <w:rPr>
      <w:color w:val="808080"/>
      <w:shd w:val="clear" w:color="auto" w:fill="E6E6E6"/>
    </w:rPr>
  </w:style>
  <w:style w:type="paragraph" w:styleId="-HTML">
    <w:name w:val="HTML Preformatted"/>
    <w:basedOn w:val="a0"/>
    <w:link w:val="-HTMLChar"/>
    <w:uiPriority w:val="99"/>
    <w:semiHidden/>
    <w:unhideWhenUsed/>
    <w:rsid w:val="003054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/>
      <w:autoSpaceDE/>
      <w:textAlignment w:val="auto"/>
    </w:pPr>
    <w:rPr>
      <w:rFonts w:ascii="Courier New" w:hAnsi="Courier New" w:cs="Courier New"/>
      <w:lang w:eastAsia="el-GR"/>
    </w:rPr>
  </w:style>
  <w:style w:type="character" w:customStyle="1" w:styleId="-HTMLChar">
    <w:name w:val="Προ-διαμορφωμένο HTML Char"/>
    <w:basedOn w:val="a1"/>
    <w:link w:val="-HTML"/>
    <w:uiPriority w:val="99"/>
    <w:semiHidden/>
    <w:rsid w:val="0030546B"/>
    <w:rPr>
      <w:rFonts w:ascii="Courier New" w:hAnsi="Courier New" w:cs="Courier New"/>
    </w:rPr>
  </w:style>
  <w:style w:type="paragraph" w:customStyle="1" w:styleId="aff2">
    <w:name w:val="ΣτυλΔημοσιότητας"/>
    <w:basedOn w:val="1"/>
    <w:autoRedefine/>
    <w:rsid w:val="00626AA5"/>
    <w:pPr>
      <w:keepLines/>
      <w:numPr>
        <w:numId w:val="0"/>
      </w:numPr>
      <w:tabs>
        <w:tab w:val="clear" w:pos="1134"/>
        <w:tab w:val="left" w:pos="851"/>
      </w:tabs>
      <w:suppressAutoHyphens w:val="0"/>
      <w:autoSpaceDN w:val="0"/>
      <w:adjustRightInd w:val="0"/>
      <w:jc w:val="both"/>
      <w:textAlignment w:val="auto"/>
      <w:outlineLvl w:val="9"/>
    </w:pPr>
    <w:rPr>
      <w:bCs/>
      <w:iCs w:val="0"/>
      <w:caps/>
      <w:noProof/>
      <w:sz w:val="24"/>
      <w:szCs w:val="24"/>
      <w:lang w:eastAsia="en-US"/>
    </w:rPr>
  </w:style>
  <w:style w:type="character" w:customStyle="1" w:styleId="FontStyle51">
    <w:name w:val="Font Style51"/>
    <w:uiPriority w:val="99"/>
    <w:rsid w:val="00522C5B"/>
    <w:rPr>
      <w:rFonts w:ascii="MS Reference Sans Serif" w:hAnsi="MS Reference Sans Serif"/>
      <w:sz w:val="18"/>
    </w:rPr>
  </w:style>
  <w:style w:type="paragraph" w:styleId="aff3">
    <w:name w:val="Normal Indent"/>
    <w:basedOn w:val="a0"/>
    <w:uiPriority w:val="99"/>
    <w:rsid w:val="00507740"/>
    <w:pPr>
      <w:widowControl w:val="0"/>
      <w:suppressAutoHyphens w:val="0"/>
      <w:overflowPunct/>
      <w:autoSpaceDN w:val="0"/>
      <w:adjustRightInd w:val="0"/>
      <w:spacing w:line="360" w:lineRule="auto"/>
      <w:jc w:val="both"/>
      <w:textAlignment w:val="auto"/>
    </w:pPr>
    <w:rPr>
      <w:rFonts w:ascii="Arial" w:eastAsia="Calibri" w:hAnsi="Arial" w:cs="Arial"/>
      <w:sz w:val="24"/>
      <w:szCs w:val="24"/>
      <w:lang w:eastAsia="el-GR"/>
    </w:rPr>
  </w:style>
  <w:style w:type="paragraph" w:styleId="Web">
    <w:name w:val="Normal (Web)"/>
    <w:basedOn w:val="a0"/>
    <w:uiPriority w:val="99"/>
    <w:semiHidden/>
    <w:unhideWhenUsed/>
    <w:rsid w:val="009B067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Theme="minorHAnsi"/>
      <w:sz w:val="24"/>
      <w:szCs w:val="24"/>
      <w:lang w:eastAsia="el-GR"/>
    </w:rPr>
  </w:style>
  <w:style w:type="character" w:styleId="aff4">
    <w:name w:val="Emphasis"/>
    <w:basedOn w:val="a1"/>
    <w:uiPriority w:val="20"/>
    <w:qFormat/>
    <w:rsid w:val="009B0672"/>
    <w:rPr>
      <w:i/>
      <w:iCs/>
    </w:rPr>
  </w:style>
  <w:style w:type="table" w:customStyle="1" w:styleId="1b">
    <w:name w:val="Πλέγμα πίνακα1"/>
    <w:basedOn w:val="a2"/>
    <w:next w:val="afc"/>
    <w:uiPriority w:val="39"/>
    <w:rsid w:val="00E248D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Παράγραφος λίστας Char"/>
    <w:aliases w:val="Bullet List Char,FooterText Char,numbered Char,Paragraphe de liste1 Char,lp1 Char,Itemize Char"/>
    <w:basedOn w:val="a1"/>
    <w:link w:val="afd"/>
    <w:uiPriority w:val="34"/>
    <w:rsid w:val="00204E87"/>
    <w:rPr>
      <w:lang w:eastAsia="zh-CN"/>
    </w:rPr>
  </w:style>
  <w:style w:type="character" w:customStyle="1" w:styleId="Char2">
    <w:name w:val="Υποσέλιδο Char"/>
    <w:aliases w:val="Char3 Char"/>
    <w:basedOn w:val="a1"/>
    <w:link w:val="af2"/>
    <w:uiPriority w:val="99"/>
    <w:rsid w:val="00107831"/>
    <w:rPr>
      <w:rFonts w:ascii="Arial" w:hAnsi="Arial" w:cs="Arial"/>
      <w:sz w:val="22"/>
      <w:lang w:eastAsia="zh-CN"/>
    </w:rPr>
  </w:style>
  <w:style w:type="character" w:customStyle="1" w:styleId="1Char">
    <w:name w:val="Επικεφαλίδα 1 Char"/>
    <w:aliases w:val="Τιτλος Αρθρου 1 Char"/>
    <w:basedOn w:val="a1"/>
    <w:link w:val="1"/>
    <w:rsid w:val="000D6289"/>
    <w:rPr>
      <w:rFonts w:ascii="Arial" w:hAnsi="Arial" w:cs="Arial"/>
      <w:b/>
      <w:iCs/>
      <w:lang w:eastAsia="zh-CN"/>
    </w:rPr>
  </w:style>
  <w:style w:type="character" w:customStyle="1" w:styleId="2Char">
    <w:name w:val="Επικεφαλίδα 2 Char"/>
    <w:basedOn w:val="a1"/>
    <w:link w:val="2"/>
    <w:rsid w:val="000D6289"/>
    <w:rPr>
      <w:rFonts w:ascii="Arial" w:hAnsi="Arial" w:cs="Arial"/>
      <w:b/>
      <w:lang w:eastAsia="zh-CN"/>
    </w:rPr>
  </w:style>
  <w:style w:type="character" w:customStyle="1" w:styleId="Char10">
    <w:name w:val="Κείμενο υποσημείωσης Char1"/>
    <w:basedOn w:val="a1"/>
    <w:link w:val="af4"/>
    <w:uiPriority w:val="99"/>
    <w:rsid w:val="00350D12"/>
    <w:rPr>
      <w:rFonts w:ascii="Arial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34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36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35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7DCBF-1BBB-49E6-8C47-B9CF584CA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262</Words>
  <Characters>1417</Characters>
  <Application>Microsoft Office Word</Application>
  <DocSecurity>0</DocSecurity>
  <Lines>11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OLP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Giannis</dc:creator>
  <cp:lastModifiedBy>Maria Mavrogianni</cp:lastModifiedBy>
  <cp:revision>5</cp:revision>
  <cp:lastPrinted>2020-06-19T11:52:00Z</cp:lastPrinted>
  <dcterms:created xsi:type="dcterms:W3CDTF">2020-09-08T12:41:00Z</dcterms:created>
  <dcterms:modified xsi:type="dcterms:W3CDTF">2020-09-08T12:55:00Z</dcterms:modified>
</cp:coreProperties>
</file>